
<file path=[Content_Types].xml><?xml version="1.0" encoding="utf-8"?>
<Types xmlns="http://schemas.openxmlformats.org/package/2006/content-types">
  <Override ContentType="application/vnd.openxmlformats-officedocument.wordprocessingml.footnotes+xml" PartName="/word/footnotes.xml"/>
  <Default ContentType="image/png" Extension="png"/>
  <Override ContentType="application/vnd.openxmlformats-officedocument.customXmlProperties+xml" PartName="/customXml/itemProps1.xml"/>
  <Default ContentType="image/jpeg" Extension="jpeg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openxmlformats-officedocument.wordprocessingml.endnotes+xml" PartName="/word/endnotes.xml"/>
  <Override ContentType="application/vnd.openxmlformats-officedocument.extended-properties+xml" PartName="/docProps/app.xml"/>
  <Override ContentType="application/vnd.openxmlformats-officedocument.wordprocessingml.settings+xml" PartName="/word/setting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fontTable+xml" PartName="/word/fontTable.xml"/>
  <Override ContentType="application/vnd.openxmlformats-officedocument.wordprocessingml.webSettings+xml" PartName="/word/webSettings.xml"/>
  <Override ContentType="application/vnd.openxmlformats-officedocument.wordprocessingml.header+xml" PartName="/word/header1.xml"/>
  <Override ContentType="application/vnd.openxmlformats-package.core-properties+xml" PartName="/docProps/core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E79" w:rsidRDefault="00E04E79" w:rsidP="00E04E79">
      <w:pPr>
        <w:pStyle w:val="11"/>
        <w:spacing w:line="360" w:lineRule="auto"/>
        <w:jc w:val="right"/>
        <w:rPr>
          <w:sz w:val="28"/>
        </w:rPr>
      </w:pPr>
      <w:r>
        <w:rPr>
          <w:noProof/>
          <w:sz w:val="28"/>
          <w:lang w:val="ru-RU" w:eastAsia="ru-RU"/>
        </w:rPr>
        <w:drawing>
          <wp:inline distT="0" distB="0" distL="0" distR="0">
            <wp:extent cx="1232317" cy="1770569"/>
            <wp:effectExtent l="19050" t="0" r="5933" b="0"/>
            <wp:docPr id="4" name="Рисунок 2" descr="F:\Вчителі\Migun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Вчителі\Migunov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819" cy="1777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E79" w:rsidRPr="00E04E79" w:rsidRDefault="00E04E79" w:rsidP="00E04E79">
      <w:pPr>
        <w:pStyle w:val="11"/>
        <w:spacing w:before="0" w:after="0"/>
        <w:jc w:val="right"/>
        <w:rPr>
          <w:i/>
          <w:color w:val="auto"/>
          <w:szCs w:val="22"/>
        </w:rPr>
      </w:pPr>
      <w:r w:rsidRPr="00E04E79">
        <w:rPr>
          <w:i/>
          <w:color w:val="auto"/>
          <w:szCs w:val="22"/>
        </w:rPr>
        <w:t>Мігунов Олександр Володимирович,</w:t>
      </w:r>
    </w:p>
    <w:p w:rsidR="00E04E79" w:rsidRPr="00E04E79" w:rsidRDefault="00E04E79" w:rsidP="00E04E79">
      <w:pPr>
        <w:pStyle w:val="11"/>
        <w:spacing w:before="0" w:after="0"/>
        <w:jc w:val="right"/>
        <w:rPr>
          <w:i/>
          <w:color w:val="auto"/>
          <w:szCs w:val="22"/>
        </w:rPr>
      </w:pPr>
      <w:r w:rsidRPr="00E04E79">
        <w:rPr>
          <w:i/>
          <w:color w:val="auto"/>
          <w:szCs w:val="22"/>
        </w:rPr>
        <w:t xml:space="preserve"> учитель фізичної культури</w:t>
      </w:r>
    </w:p>
    <w:p w:rsidR="00E04E79" w:rsidRPr="00E04E79" w:rsidRDefault="00E04E79" w:rsidP="00E04E79">
      <w:pPr>
        <w:pStyle w:val="11"/>
        <w:spacing w:before="0" w:after="0"/>
        <w:jc w:val="right"/>
        <w:rPr>
          <w:i/>
          <w:color w:val="auto"/>
          <w:szCs w:val="22"/>
        </w:rPr>
      </w:pPr>
      <w:r w:rsidRPr="00E04E79">
        <w:rPr>
          <w:i/>
          <w:color w:val="auto"/>
          <w:szCs w:val="22"/>
        </w:rPr>
        <w:t>навчально-виховного комплексу №10 м. Хмельницького</w:t>
      </w:r>
    </w:p>
    <w:p w:rsidR="00E04E79" w:rsidRDefault="00E04E79" w:rsidP="00E04E79">
      <w:pPr>
        <w:pStyle w:val="11"/>
        <w:spacing w:line="360" w:lineRule="auto"/>
        <w:jc w:val="both"/>
        <w:rPr>
          <w:sz w:val="28"/>
        </w:rPr>
      </w:pPr>
    </w:p>
    <w:p w:rsidR="001012F9" w:rsidRPr="00C17A75" w:rsidRDefault="001012F9" w:rsidP="00C17A75">
      <w:pPr>
        <w:pStyle w:val="11"/>
        <w:spacing w:line="360" w:lineRule="auto"/>
        <w:rPr>
          <w:sz w:val="28"/>
        </w:rPr>
      </w:pPr>
      <w:r w:rsidRPr="00C17A75">
        <w:rPr>
          <w:sz w:val="28"/>
        </w:rPr>
        <w:t>В С Т У П</w:t>
      </w:r>
    </w:p>
    <w:p w:rsidR="001012F9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Однією із складних проблем сучасної школи є проблема антисоціальної поведінки дітей та підлітків. Педагогічна практика стверджує, що серед учнів все більше стає важковиховуваних. Таку категорію дітей класифікують як діти та підлітки з нестандартною поведінкою. Однією із головних причин появи таких дітей є:</w:t>
      </w:r>
    </w:p>
    <w:p w:rsidR="001012F9" w:rsidRPr="00C17A75" w:rsidRDefault="001012F9" w:rsidP="00C17A75">
      <w:pPr>
        <w:pStyle w:val="2"/>
        <w:numPr>
          <w:ilvl w:val="1"/>
          <w:numId w:val="3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відсутність ранньої психолого-педагогічної діагностики відхилень у поведінці;</w:t>
      </w:r>
    </w:p>
    <w:p w:rsidR="001012F9" w:rsidRPr="00C17A75" w:rsidRDefault="001012F9" w:rsidP="00C17A75">
      <w:pPr>
        <w:pStyle w:val="2"/>
        <w:numPr>
          <w:ilvl w:val="1"/>
          <w:numId w:val="3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відсутність захисту і допомоги дитині в процесі її розвитку;</w:t>
      </w:r>
    </w:p>
    <w:p w:rsidR="001012F9" w:rsidRPr="00C17A75" w:rsidRDefault="001012F9" w:rsidP="00C17A75">
      <w:pPr>
        <w:pStyle w:val="2"/>
        <w:numPr>
          <w:ilvl w:val="1"/>
          <w:numId w:val="3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брак можливостей виявити свої нахили в якості діяльності, беззмістовне проведення вільного часу.</w:t>
      </w:r>
    </w:p>
    <w:p w:rsidR="001012F9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На виконання Указів Президента України «Про додаткові заходи щодо забезпечення виконання Національної програми «Діти України», «Про Державну програму запобігання дитячій бездоглядності», Програми Хмельницької міської</w:t>
      </w:r>
      <w:r w:rsidRPr="00C17A75">
        <w:rPr>
          <w:color w:val="FF0000"/>
          <w:sz w:val="28"/>
          <w:szCs w:val="28"/>
        </w:rPr>
        <w:t xml:space="preserve"> </w:t>
      </w:r>
      <w:r w:rsidR="002018F9" w:rsidRPr="00C17A75">
        <w:rPr>
          <w:sz w:val="28"/>
          <w:szCs w:val="28"/>
        </w:rPr>
        <w:t>ради «</w:t>
      </w:r>
      <w:r w:rsidRPr="00C17A75">
        <w:rPr>
          <w:sz w:val="28"/>
          <w:szCs w:val="28"/>
        </w:rPr>
        <w:t>Пр</w:t>
      </w:r>
      <w:r w:rsidR="00A1005E" w:rsidRPr="00C17A75">
        <w:rPr>
          <w:sz w:val="28"/>
          <w:szCs w:val="28"/>
        </w:rPr>
        <w:t xml:space="preserve">о </w:t>
      </w:r>
      <w:r w:rsidRPr="00C17A75">
        <w:rPr>
          <w:sz w:val="28"/>
          <w:szCs w:val="28"/>
        </w:rPr>
        <w:t>зап</w:t>
      </w:r>
      <w:r w:rsidR="002018F9" w:rsidRPr="00C17A75">
        <w:rPr>
          <w:sz w:val="28"/>
          <w:szCs w:val="28"/>
        </w:rPr>
        <w:t>обігання дитячій бездоглядності»</w:t>
      </w:r>
      <w:r w:rsidRPr="00C17A75">
        <w:rPr>
          <w:sz w:val="28"/>
          <w:szCs w:val="28"/>
        </w:rPr>
        <w:t xml:space="preserve"> загальноосвітні заклади м. Хмельницького   здійснюють комплекс заходів, спрямованих на поліпшення становища  дітей, зокрема виявлення проявів та запобігання дитячій бездоглядності і пов’язаною з нею злочинності. </w:t>
      </w:r>
    </w:p>
    <w:p w:rsidR="001012F9" w:rsidRPr="00C17A75" w:rsidRDefault="001012F9" w:rsidP="00C17A75">
      <w:pPr>
        <w:pStyle w:val="5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 xml:space="preserve">Але зберігається стійкий психологічний бар’єр, що існує у стосунках між учителями та підлітками з девіантною поведінкою. </w:t>
      </w:r>
    </w:p>
    <w:p w:rsidR="001012F9" w:rsidRPr="00C17A75" w:rsidRDefault="001012F9" w:rsidP="00C17A75">
      <w:pPr>
        <w:pStyle w:val="5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lastRenderedPageBreak/>
        <w:t>Тому важливими напрямами роботи щодо виявлення проявів та запобігання дитячій бездоглядності слід вважати:</w:t>
      </w:r>
    </w:p>
    <w:p w:rsidR="001012F9" w:rsidRPr="00C17A75" w:rsidRDefault="001012F9" w:rsidP="00C17A75">
      <w:pPr>
        <w:pStyle w:val="2"/>
        <w:numPr>
          <w:ilvl w:val="1"/>
          <w:numId w:val="4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психологічний супровід, створення умов для самовиховання, самовдосконалення, самореалізації;</w:t>
      </w:r>
    </w:p>
    <w:p w:rsidR="001012F9" w:rsidRPr="00C17A75" w:rsidRDefault="001012F9" w:rsidP="00C17A75">
      <w:pPr>
        <w:pStyle w:val="2"/>
        <w:numPr>
          <w:ilvl w:val="1"/>
          <w:numId w:val="4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формування навичок здорового способу життя у дітей, шляхом залучення до занять спортом;</w:t>
      </w:r>
    </w:p>
    <w:p w:rsidR="001012F9" w:rsidRPr="00C17A75" w:rsidRDefault="001012F9" w:rsidP="00C17A75">
      <w:pPr>
        <w:pStyle w:val="2"/>
        <w:numPr>
          <w:ilvl w:val="1"/>
          <w:numId w:val="4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формування у дітей та підлітків навичок правової культури</w:t>
      </w:r>
    </w:p>
    <w:p w:rsidR="001012F9" w:rsidRPr="00C17A75" w:rsidRDefault="001012F9" w:rsidP="00C17A75">
      <w:pPr>
        <w:pStyle w:val="6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 xml:space="preserve"> не тільки в загальноосвітніх навчальних закладах, а й силами громадських організацій, закладів  за межами школи.</w:t>
      </w:r>
    </w:p>
    <w:p w:rsidR="001012F9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Посібник містить опис реалізованого  проекту у м. Хмельницькому, який мав на меті вирішити  завдання виявлення проявів та запобігання дитячій бездоглядності, прищеплення здорового способу життя  підліткам як норми соціальної поведінки засобами фізичної культури</w:t>
      </w:r>
      <w:r w:rsidRPr="00C17A75">
        <w:rPr>
          <w:b/>
          <w:sz w:val="28"/>
          <w:szCs w:val="28"/>
        </w:rPr>
        <w:t xml:space="preserve">. </w:t>
      </w:r>
      <w:r w:rsidRPr="00C17A75">
        <w:rPr>
          <w:sz w:val="28"/>
          <w:szCs w:val="28"/>
        </w:rPr>
        <w:t>До реалізації проекту були залучені: педагогічний колектив навчально-виховного комплексу №10 м.</w:t>
      </w:r>
      <w:r w:rsidR="002018F9" w:rsidRPr="00C17A75">
        <w:rPr>
          <w:sz w:val="28"/>
          <w:szCs w:val="28"/>
        </w:rPr>
        <w:t xml:space="preserve"> </w:t>
      </w:r>
      <w:r w:rsidRPr="00C17A75">
        <w:rPr>
          <w:sz w:val="28"/>
          <w:szCs w:val="28"/>
        </w:rPr>
        <w:t xml:space="preserve">Хмельницького ( учитель фізичної культури Мігунов О.В., учитель правознавства </w:t>
      </w:r>
      <w:r w:rsidR="002018F9" w:rsidRPr="00C17A75">
        <w:rPr>
          <w:sz w:val="28"/>
          <w:szCs w:val="28"/>
        </w:rPr>
        <w:t xml:space="preserve"> </w:t>
      </w:r>
      <w:r w:rsidRPr="00C17A75">
        <w:rPr>
          <w:sz w:val="28"/>
          <w:szCs w:val="28"/>
        </w:rPr>
        <w:t xml:space="preserve">Маршал-Присяжнюк Н.Г., практичний психолог Дячук Л.М.), Федерація регбі Хмельницької області,  тренер  з легкої атлетики ОЦФВУМ Крушинський В.В., практичний психолог, голова спілки психологів та психотерапевтів Хмельницької області. Бондар О.М. </w:t>
      </w:r>
    </w:p>
    <w:p w:rsidR="00573961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Автор та керівник проекту учитель фізичної культури навчально-виховного комплексу №10 м. Хмельницького, тренер ДЮСШ «Буревісник», член Федерації регбі Хмельницької об</w:t>
      </w:r>
      <w:r w:rsidR="00197116">
        <w:rPr>
          <w:sz w:val="28"/>
          <w:szCs w:val="28"/>
        </w:rPr>
        <w:t xml:space="preserve">ласті, головний тренер  молодіжної </w:t>
      </w:r>
      <w:r w:rsidRPr="00C17A75">
        <w:rPr>
          <w:sz w:val="28"/>
          <w:szCs w:val="28"/>
        </w:rPr>
        <w:t xml:space="preserve"> збірної України з регбі Мігунов О.В.</w:t>
      </w:r>
    </w:p>
    <w:p w:rsidR="001012F9" w:rsidRPr="00C17A75" w:rsidRDefault="001012F9" w:rsidP="00C17A75">
      <w:pPr>
        <w:pStyle w:val="11"/>
        <w:spacing w:line="360" w:lineRule="auto"/>
        <w:rPr>
          <w:color w:val="C00000"/>
          <w:sz w:val="28"/>
        </w:rPr>
      </w:pPr>
      <w:r w:rsidRPr="00C17A75">
        <w:rPr>
          <w:color w:val="C00000"/>
          <w:sz w:val="28"/>
        </w:rPr>
        <w:t>ПЕДАГОГІЧНИЙ ПРОЕКТ</w:t>
      </w:r>
    </w:p>
    <w:p w:rsidR="001012F9" w:rsidRPr="00C17A75" w:rsidRDefault="001012F9" w:rsidP="00C17A75">
      <w:pPr>
        <w:pStyle w:val="11"/>
        <w:spacing w:line="360" w:lineRule="auto"/>
        <w:rPr>
          <w:sz w:val="28"/>
        </w:rPr>
      </w:pPr>
      <w:r w:rsidRPr="00C17A75">
        <w:rPr>
          <w:color w:val="000080"/>
          <w:sz w:val="28"/>
        </w:rPr>
        <w:t xml:space="preserve">        </w:t>
      </w:r>
      <w:r w:rsidRPr="00C17A75">
        <w:rPr>
          <w:sz w:val="28"/>
        </w:rPr>
        <w:t xml:space="preserve">   ВИЯВЛЕННЯ ПРОЯВІВ ТА ЗАПОБІГАННЯ ДИТЯЧІЙ</w:t>
      </w:r>
      <w:r w:rsidR="00573961" w:rsidRPr="00C17A75">
        <w:rPr>
          <w:sz w:val="28"/>
        </w:rPr>
        <w:t xml:space="preserve"> </w:t>
      </w:r>
      <w:r w:rsidRPr="00C17A75">
        <w:rPr>
          <w:sz w:val="28"/>
        </w:rPr>
        <w:t>БЕЗДОГЛЯДНОСТІ  ЗАСОБАМИ ФІЗИЧНОЇ КУЛЬТУРИ.</w:t>
      </w:r>
    </w:p>
    <w:p w:rsidR="001012F9" w:rsidRPr="00C17A75" w:rsidRDefault="001012F9" w:rsidP="00C17A75">
      <w:pPr>
        <w:pStyle w:val="11"/>
        <w:spacing w:line="360" w:lineRule="auto"/>
        <w:rPr>
          <w:sz w:val="28"/>
        </w:rPr>
      </w:pPr>
      <w:r w:rsidRPr="00C17A75">
        <w:rPr>
          <w:sz w:val="28"/>
        </w:rPr>
        <w:t>ПРИЩЕПЛЕННЯ ЗД</w:t>
      </w:r>
      <w:r w:rsidR="00573961" w:rsidRPr="00C17A75">
        <w:rPr>
          <w:sz w:val="28"/>
        </w:rPr>
        <w:t xml:space="preserve">ОРОВОГО СПОСОБУ ЖИТТЯ ЯК НОРМИ </w:t>
      </w:r>
      <w:r w:rsidRPr="00C17A75">
        <w:rPr>
          <w:sz w:val="28"/>
        </w:rPr>
        <w:t>СОЦІАЛЬНОЇ ПОВЕДІНКИ</w:t>
      </w:r>
    </w:p>
    <w:p w:rsidR="001012F9" w:rsidRPr="00C17A75" w:rsidRDefault="001012F9" w:rsidP="00C17A75">
      <w:pPr>
        <w:spacing w:line="360" w:lineRule="auto"/>
        <w:ind w:left="30"/>
        <w:jc w:val="center"/>
        <w:rPr>
          <w:color w:val="B80047"/>
          <w:sz w:val="28"/>
          <w:szCs w:val="28"/>
          <w:lang w:val="uk-UA"/>
        </w:rPr>
      </w:pPr>
    </w:p>
    <w:p w:rsidR="001012F9" w:rsidRPr="00C17A75" w:rsidRDefault="001012F9" w:rsidP="00C17A75">
      <w:pPr>
        <w:pStyle w:val="7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lastRenderedPageBreak/>
        <w:t>Актуальність проекту</w:t>
      </w:r>
    </w:p>
    <w:p w:rsidR="001012F9" w:rsidRPr="00C17A75" w:rsidRDefault="001012F9" w:rsidP="00C17A75">
      <w:pPr>
        <w:pStyle w:val="7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( проблема, на розв’язання якої спрямовано проект)</w:t>
      </w:r>
    </w:p>
    <w:p w:rsidR="001012F9" w:rsidRPr="00C17A75" w:rsidRDefault="001012F9" w:rsidP="00C17A75">
      <w:pPr>
        <w:spacing w:line="360" w:lineRule="auto"/>
        <w:ind w:left="30"/>
        <w:rPr>
          <w:b/>
          <w:color w:val="000080"/>
          <w:sz w:val="28"/>
          <w:szCs w:val="28"/>
          <w:lang w:val="uk-UA"/>
        </w:rPr>
      </w:pPr>
    </w:p>
    <w:p w:rsidR="001012F9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Однією із складних проблем сучасної школи є проблема антисоціальної поведінки дітей та підлітків. Педагогічна практика стверджує, що серед учнів все більше стає важковиховуваних. Таку категорію дітей класифікують як діти та підлітки з нестандартною поведінкою. Однією із головних причин появи таких дітей є:</w:t>
      </w:r>
    </w:p>
    <w:p w:rsidR="001012F9" w:rsidRPr="00C17A75" w:rsidRDefault="001012F9" w:rsidP="00C17A75">
      <w:pPr>
        <w:pStyle w:val="2"/>
        <w:numPr>
          <w:ilvl w:val="1"/>
          <w:numId w:val="5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відсутність ранньої психолого-педагогічної діагностики відхилень у поведінці;</w:t>
      </w:r>
    </w:p>
    <w:p w:rsidR="001012F9" w:rsidRPr="00C17A75" w:rsidRDefault="001012F9" w:rsidP="00C17A75">
      <w:pPr>
        <w:pStyle w:val="2"/>
        <w:numPr>
          <w:ilvl w:val="1"/>
          <w:numId w:val="5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відсутність захисту і допомоги дитині в процесі її розвитку;</w:t>
      </w:r>
    </w:p>
    <w:p w:rsidR="001012F9" w:rsidRPr="00C17A75" w:rsidRDefault="001012F9" w:rsidP="00C17A75">
      <w:pPr>
        <w:pStyle w:val="2"/>
        <w:numPr>
          <w:ilvl w:val="1"/>
          <w:numId w:val="5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брак можливостей виявити свої нахили в якості діяльності, беззмістовне проведення вільного часу.</w:t>
      </w:r>
    </w:p>
    <w:p w:rsidR="001012F9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На виконання Указів Президента України «Про додаткові заходи щодо забезпечення виконання Національної програми «Діти України», «Про Державну програму запобігання дитячій бездоглядності»,</w:t>
      </w:r>
      <w:r w:rsidRPr="00C17A75">
        <w:rPr>
          <w:color w:val="FF0000"/>
          <w:sz w:val="28"/>
          <w:szCs w:val="28"/>
        </w:rPr>
        <w:t xml:space="preserve"> </w:t>
      </w:r>
      <w:r w:rsidRPr="00C17A75">
        <w:rPr>
          <w:sz w:val="28"/>
          <w:szCs w:val="28"/>
        </w:rPr>
        <w:t>Програми Хмельницької міської ради «Про</w:t>
      </w:r>
      <w:r w:rsidRPr="00C17A75">
        <w:rPr>
          <w:color w:val="FF0000"/>
          <w:sz w:val="28"/>
          <w:szCs w:val="28"/>
        </w:rPr>
        <w:t xml:space="preserve"> </w:t>
      </w:r>
      <w:r w:rsidRPr="00C17A75">
        <w:rPr>
          <w:sz w:val="28"/>
          <w:szCs w:val="28"/>
        </w:rPr>
        <w:t xml:space="preserve">запобігання дитячій бездоглядності» загальноосвітні заклади міста здійснюють комплекс заходів, спрямованих на поліпшення становища  дітей, зокрема виявлення проявів та запобігання дитячій бездоглядності і пов’язаною з нею злочинності. </w:t>
      </w:r>
    </w:p>
    <w:p w:rsidR="001012F9" w:rsidRPr="00C17A75" w:rsidRDefault="001012F9" w:rsidP="00C17A75">
      <w:pPr>
        <w:pStyle w:val="5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 xml:space="preserve">Але зберігається стійкий психологічний бар’єр, що існує у стосунках між учителями та підлітками з девіантною поведінкою. </w:t>
      </w:r>
    </w:p>
    <w:p w:rsidR="001012F9" w:rsidRPr="00C17A75" w:rsidRDefault="001012F9" w:rsidP="00C17A75">
      <w:pPr>
        <w:pStyle w:val="5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Тому важливими напрямами роботи щодо виявлення проявів та запобігання дитячій бездоглядності слід вважати:</w:t>
      </w:r>
    </w:p>
    <w:p w:rsidR="001012F9" w:rsidRPr="00C17A75" w:rsidRDefault="001012F9" w:rsidP="00C17A75">
      <w:pPr>
        <w:pStyle w:val="2"/>
        <w:numPr>
          <w:ilvl w:val="1"/>
          <w:numId w:val="6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психологічний супровід, створення умов для самовиховання, самовдосконалення, самореалізації;</w:t>
      </w:r>
    </w:p>
    <w:p w:rsidR="001012F9" w:rsidRPr="00C17A75" w:rsidRDefault="001012F9" w:rsidP="00C17A75">
      <w:pPr>
        <w:pStyle w:val="2"/>
        <w:numPr>
          <w:ilvl w:val="1"/>
          <w:numId w:val="6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формування навичок здорового способу життя у дітей, шляхом залучення до занять спортом;</w:t>
      </w:r>
    </w:p>
    <w:p w:rsidR="001012F9" w:rsidRPr="00C17A75" w:rsidRDefault="001012F9" w:rsidP="00C17A75">
      <w:pPr>
        <w:pStyle w:val="2"/>
        <w:numPr>
          <w:ilvl w:val="1"/>
          <w:numId w:val="6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формування у дітей та підлітків навичок правової культури</w:t>
      </w:r>
    </w:p>
    <w:p w:rsidR="001012F9" w:rsidRPr="00C17A75" w:rsidRDefault="001012F9" w:rsidP="00C17A75">
      <w:pPr>
        <w:pStyle w:val="6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lastRenderedPageBreak/>
        <w:t xml:space="preserve">не тільки в загальноосвітніх навчальних закладах, а  й силами </w:t>
      </w:r>
      <w:r w:rsidRPr="00C17A75">
        <w:rPr>
          <w:sz w:val="28"/>
          <w:szCs w:val="28"/>
        </w:rPr>
        <w:tab/>
        <w:t xml:space="preserve">    громадських організацій, закладів  за межами школи.</w:t>
      </w:r>
    </w:p>
    <w:p w:rsidR="001012F9" w:rsidRPr="00C17A75" w:rsidRDefault="001012F9" w:rsidP="00C17A75">
      <w:pPr>
        <w:spacing w:line="360" w:lineRule="auto"/>
        <w:ind w:left="30"/>
        <w:rPr>
          <w:b/>
          <w:i/>
          <w:sz w:val="28"/>
          <w:szCs w:val="28"/>
          <w:lang w:val="uk-UA"/>
        </w:rPr>
      </w:pPr>
      <w:r w:rsidRPr="00C17A75">
        <w:rPr>
          <w:b/>
          <w:i/>
          <w:sz w:val="28"/>
          <w:szCs w:val="28"/>
          <w:lang w:val="uk-UA"/>
        </w:rPr>
        <w:tab/>
        <w:t xml:space="preserve"> </w:t>
      </w:r>
    </w:p>
    <w:p w:rsidR="001012F9" w:rsidRPr="00C17A75" w:rsidRDefault="001012F9" w:rsidP="00C17A75">
      <w:pPr>
        <w:pStyle w:val="7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Термін реалізації проекту:  01 січня 2008 -1 січня 2014р.р.</w:t>
      </w:r>
    </w:p>
    <w:p w:rsidR="001012F9" w:rsidRPr="00C17A75" w:rsidRDefault="001012F9" w:rsidP="00C17A75">
      <w:pPr>
        <w:spacing w:line="360" w:lineRule="auto"/>
        <w:jc w:val="center"/>
        <w:rPr>
          <w:b/>
          <w:sz w:val="28"/>
          <w:szCs w:val="28"/>
          <w:lang w:val="uk-UA"/>
        </w:rPr>
      </w:pPr>
    </w:p>
    <w:p w:rsidR="001012F9" w:rsidRPr="00C17A75" w:rsidRDefault="001012F9" w:rsidP="00C17A75">
      <w:pPr>
        <w:pStyle w:val="7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Очікуванні результати, вплив на суспільне життя:</w:t>
      </w:r>
    </w:p>
    <w:p w:rsidR="001012F9" w:rsidRPr="00C17A75" w:rsidRDefault="001012F9" w:rsidP="00C17A75">
      <w:pPr>
        <w:spacing w:line="360" w:lineRule="auto"/>
        <w:ind w:left="30"/>
        <w:rPr>
          <w:b/>
          <w:sz w:val="28"/>
          <w:szCs w:val="28"/>
          <w:lang w:val="uk-UA"/>
        </w:rPr>
      </w:pPr>
    </w:p>
    <w:p w:rsidR="001012F9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b/>
          <w:sz w:val="28"/>
          <w:szCs w:val="28"/>
        </w:rPr>
        <w:tab/>
        <w:t xml:space="preserve"> </w:t>
      </w:r>
      <w:r w:rsidRPr="00C17A75">
        <w:rPr>
          <w:sz w:val="28"/>
          <w:szCs w:val="28"/>
        </w:rPr>
        <w:t xml:space="preserve">Цілеспрямована робота з групою дітей та підлітків з девіантною поведінкою практичного психолога, юриста та залучення їх до активних занять спортом вирішить головне завдання виховання – соціальну адаптацію ( входження дитини в систему суспільних відносин). Посилення  мотивації  до навчання та праці, попередження  дитячої  бездоглядності, </w:t>
      </w:r>
      <w:r w:rsidR="005258E3" w:rsidRPr="00C17A75">
        <w:rPr>
          <w:sz w:val="28"/>
          <w:szCs w:val="28"/>
        </w:rPr>
        <w:t>підліткові</w:t>
      </w:r>
      <w:r w:rsidRPr="00C17A75">
        <w:rPr>
          <w:sz w:val="28"/>
          <w:szCs w:val="28"/>
        </w:rPr>
        <w:t xml:space="preserve"> злочинності, сформована правова свідомість на основі правових знань, уявлень, переконань; пр</w:t>
      </w:r>
      <w:r w:rsidR="009455DF">
        <w:rPr>
          <w:sz w:val="28"/>
          <w:szCs w:val="28"/>
        </w:rPr>
        <w:t>оведення   психолого-педагогічної</w:t>
      </w:r>
      <w:r w:rsidRPr="00C17A75">
        <w:rPr>
          <w:sz w:val="28"/>
          <w:szCs w:val="28"/>
        </w:rPr>
        <w:t xml:space="preserve"> профілактики та корекції  відхилень у поведінці;виховання  потреби  у регулярних заняттях фізичною культурою; </w:t>
      </w:r>
      <w:r w:rsidR="00463B10" w:rsidRPr="00C17A75">
        <w:rPr>
          <w:sz w:val="28"/>
          <w:szCs w:val="28"/>
        </w:rPr>
        <w:t>сформоване</w:t>
      </w:r>
      <w:r w:rsidRPr="00C17A75">
        <w:rPr>
          <w:sz w:val="28"/>
          <w:szCs w:val="28"/>
        </w:rPr>
        <w:t xml:space="preserve">  вміння  правильно поводитись у критичних життєвих ситуаціях.</w:t>
      </w:r>
    </w:p>
    <w:p w:rsidR="001012F9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 xml:space="preserve">                                            </w:t>
      </w:r>
    </w:p>
    <w:p w:rsidR="001012F9" w:rsidRPr="00C17A75" w:rsidRDefault="001012F9" w:rsidP="00C17A75">
      <w:pPr>
        <w:spacing w:line="360" w:lineRule="auto"/>
        <w:ind w:left="30"/>
        <w:rPr>
          <w:sz w:val="28"/>
          <w:szCs w:val="28"/>
          <w:lang w:val="uk-UA"/>
        </w:rPr>
      </w:pPr>
    </w:p>
    <w:p w:rsidR="001012F9" w:rsidRPr="00C17A75" w:rsidRDefault="001012F9" w:rsidP="00C17A75">
      <w:pPr>
        <w:pStyle w:val="11"/>
        <w:spacing w:line="360" w:lineRule="auto"/>
        <w:rPr>
          <w:sz w:val="28"/>
        </w:rPr>
      </w:pPr>
      <w:r w:rsidRPr="00C17A75">
        <w:rPr>
          <w:sz w:val="28"/>
        </w:rPr>
        <w:t>Опис проекту</w:t>
      </w:r>
    </w:p>
    <w:p w:rsidR="001012F9" w:rsidRPr="00C17A75" w:rsidRDefault="001012F9" w:rsidP="00C17A75">
      <w:pPr>
        <w:spacing w:line="360" w:lineRule="auto"/>
        <w:ind w:left="-900"/>
        <w:rPr>
          <w:b/>
          <w:color w:val="000080"/>
          <w:sz w:val="28"/>
          <w:szCs w:val="28"/>
          <w:lang w:val="uk-UA"/>
        </w:rPr>
      </w:pPr>
    </w:p>
    <w:p w:rsidR="001012F9" w:rsidRPr="00C17A75" w:rsidRDefault="001012F9" w:rsidP="00C17A75">
      <w:pPr>
        <w:pStyle w:val="7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1. Проблема, на вирішення якої направлено проект</w:t>
      </w:r>
    </w:p>
    <w:p w:rsidR="001012F9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 xml:space="preserve">                         </w:t>
      </w:r>
    </w:p>
    <w:p w:rsidR="001012F9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ab/>
        <w:t>Однією із складних проблем сучасної школи є проблема антисоціальної поведінки дітей та підлітків. Педагогічна практика стверджує, що серед учнів все більше стає важковиховуваних. Таку категорію дітей класифікують як діти та підлітки з нестандартною поведінкою. Однією із головних причин появи таких дітей є:</w:t>
      </w:r>
    </w:p>
    <w:p w:rsidR="001012F9" w:rsidRPr="00C17A75" w:rsidRDefault="001012F9" w:rsidP="00C17A75">
      <w:pPr>
        <w:pStyle w:val="2"/>
        <w:numPr>
          <w:ilvl w:val="0"/>
          <w:numId w:val="7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lastRenderedPageBreak/>
        <w:t>відсутність ранньої психолого-педагогічної діагностики відхилень у поведінці;</w:t>
      </w:r>
    </w:p>
    <w:p w:rsidR="001012F9" w:rsidRPr="00C17A75" w:rsidRDefault="001012F9" w:rsidP="00C17A75">
      <w:pPr>
        <w:pStyle w:val="2"/>
        <w:numPr>
          <w:ilvl w:val="0"/>
          <w:numId w:val="7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відсутність захисту і допомоги дитині в процесі її розвитку;</w:t>
      </w:r>
    </w:p>
    <w:p w:rsidR="001012F9" w:rsidRPr="00C17A75" w:rsidRDefault="001012F9" w:rsidP="00C17A75">
      <w:pPr>
        <w:pStyle w:val="2"/>
        <w:numPr>
          <w:ilvl w:val="0"/>
          <w:numId w:val="7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брак можливостей виявити свої нахили в якості діяльності, беззмістовне проведення вільного часу.</w:t>
      </w:r>
    </w:p>
    <w:p w:rsidR="001012F9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ab/>
        <w:t>На виконання Указів Президента України «Про додаткові заходи щодо забезпечення виконання Національної програми «Діти України», «Про Державну програму запобігання дитячій бездоглядності»</w:t>
      </w:r>
      <w:r w:rsidRPr="00C17A75">
        <w:rPr>
          <w:color w:val="FF0000"/>
          <w:sz w:val="28"/>
          <w:szCs w:val="28"/>
        </w:rPr>
        <w:t xml:space="preserve"> </w:t>
      </w:r>
      <w:r w:rsidRPr="00C17A75">
        <w:rPr>
          <w:sz w:val="28"/>
          <w:szCs w:val="28"/>
        </w:rPr>
        <w:t>програми Хмельницької міської ради  «Про запобігання дитячій бездоглядності»</w:t>
      </w:r>
      <w:r w:rsidRPr="00C17A75">
        <w:rPr>
          <w:color w:val="FF0000"/>
          <w:sz w:val="28"/>
          <w:szCs w:val="28"/>
        </w:rPr>
        <w:t xml:space="preserve"> </w:t>
      </w:r>
      <w:r w:rsidRPr="00C17A75">
        <w:rPr>
          <w:sz w:val="28"/>
          <w:szCs w:val="28"/>
        </w:rPr>
        <w:t>загальноосвітні заклади м. Хмельницького здійснюють комплекс заходів, спрямованих на поліпшення становища  дітей, зокрема виявлення проявів та запобігання дитячій бездоглядності і пов’язаною з нею злочинності.</w:t>
      </w:r>
    </w:p>
    <w:p w:rsidR="001012F9" w:rsidRPr="00C17A75" w:rsidRDefault="001012F9" w:rsidP="00C17A75">
      <w:pPr>
        <w:pStyle w:val="5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 xml:space="preserve">     Але зберігається стійкий психологічний бар’єр, що існує у стосунках між учителями та підлітками з девіантною поведінкою.</w:t>
      </w:r>
    </w:p>
    <w:p w:rsidR="001012F9" w:rsidRPr="00C17A75" w:rsidRDefault="001012F9" w:rsidP="00C17A75">
      <w:pPr>
        <w:pStyle w:val="5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Тому важливими напрямами роботи щодо виявлення проявів та запобігання дитячій бездоглядності слід вважати:</w:t>
      </w:r>
    </w:p>
    <w:p w:rsidR="001012F9" w:rsidRPr="00C17A75" w:rsidRDefault="001012F9" w:rsidP="00C17A75">
      <w:pPr>
        <w:pStyle w:val="2"/>
        <w:numPr>
          <w:ilvl w:val="0"/>
          <w:numId w:val="8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психологічний супровід, створення умов для самовиховання, самовдосконалення, самореалізації;</w:t>
      </w:r>
    </w:p>
    <w:p w:rsidR="001012F9" w:rsidRPr="00C17A75" w:rsidRDefault="001012F9" w:rsidP="00C17A75">
      <w:pPr>
        <w:pStyle w:val="2"/>
        <w:numPr>
          <w:ilvl w:val="0"/>
          <w:numId w:val="8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формування навичок здорового способу життя у дітей, шляхом залучення до занять спортом;</w:t>
      </w:r>
    </w:p>
    <w:p w:rsidR="001012F9" w:rsidRPr="00C17A75" w:rsidRDefault="001012F9" w:rsidP="00C17A75">
      <w:pPr>
        <w:pStyle w:val="2"/>
        <w:numPr>
          <w:ilvl w:val="0"/>
          <w:numId w:val="8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формування у дітей та підлітків навичок правової культури</w:t>
      </w:r>
    </w:p>
    <w:p w:rsidR="001012F9" w:rsidRPr="00C17A75" w:rsidRDefault="001012F9" w:rsidP="00C17A75">
      <w:pPr>
        <w:pStyle w:val="2"/>
        <w:spacing w:line="360" w:lineRule="auto"/>
        <w:ind w:firstLine="3994"/>
        <w:rPr>
          <w:sz w:val="28"/>
          <w:szCs w:val="28"/>
        </w:rPr>
      </w:pPr>
    </w:p>
    <w:p w:rsidR="001012F9" w:rsidRPr="00C17A75" w:rsidRDefault="001012F9" w:rsidP="00C17A75">
      <w:pPr>
        <w:pStyle w:val="5"/>
        <w:spacing w:line="360" w:lineRule="auto"/>
        <w:ind w:left="709" w:firstLine="0"/>
        <w:rPr>
          <w:sz w:val="28"/>
          <w:szCs w:val="28"/>
        </w:rPr>
      </w:pPr>
      <w:r w:rsidRPr="00C17A75">
        <w:rPr>
          <w:sz w:val="28"/>
          <w:szCs w:val="28"/>
        </w:rPr>
        <w:t>не тільки в загальноосвітніх навчальних закладах, а силами громадських організацій,  закладів  за межами школи.</w:t>
      </w:r>
    </w:p>
    <w:p w:rsidR="001012F9" w:rsidRPr="00C17A75" w:rsidRDefault="001012F9" w:rsidP="00C17A75">
      <w:pPr>
        <w:pStyle w:val="5"/>
        <w:spacing w:line="360" w:lineRule="auto"/>
        <w:ind w:left="709" w:firstLine="0"/>
        <w:rPr>
          <w:sz w:val="28"/>
          <w:szCs w:val="28"/>
        </w:rPr>
      </w:pPr>
      <w:r w:rsidRPr="00C17A75">
        <w:rPr>
          <w:sz w:val="28"/>
          <w:szCs w:val="28"/>
        </w:rPr>
        <w:t xml:space="preserve"> </w:t>
      </w:r>
      <w:r w:rsidRPr="00C17A75">
        <w:rPr>
          <w:sz w:val="28"/>
          <w:szCs w:val="28"/>
        </w:rPr>
        <w:tab/>
        <w:t xml:space="preserve"> Проект направлено на  вирішення проблеми  виявлення проявів та запобігання дитячій бездоглядності серед дітей та підлітків, у яких спостерігається  стійкий психологічний бар’єр  у стосунках з батьками, учителями.</w:t>
      </w:r>
    </w:p>
    <w:p w:rsidR="001012F9" w:rsidRPr="00C17A75" w:rsidRDefault="001012F9" w:rsidP="00C17A75">
      <w:pPr>
        <w:spacing w:line="360" w:lineRule="auto"/>
        <w:ind w:left="90"/>
        <w:rPr>
          <w:b/>
          <w:sz w:val="28"/>
          <w:szCs w:val="28"/>
          <w:lang w:val="uk-UA"/>
        </w:rPr>
      </w:pPr>
    </w:p>
    <w:p w:rsidR="001012F9" w:rsidRPr="00C17A75" w:rsidRDefault="001012F9" w:rsidP="00C17A75">
      <w:pPr>
        <w:pStyle w:val="7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2.   Основні напрямки роботи проекту:</w:t>
      </w:r>
    </w:p>
    <w:p w:rsidR="001012F9" w:rsidRPr="00C17A75" w:rsidRDefault="001012F9" w:rsidP="00C17A75">
      <w:pPr>
        <w:pStyle w:val="2"/>
        <w:numPr>
          <w:ilvl w:val="0"/>
          <w:numId w:val="9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lastRenderedPageBreak/>
        <w:t>психологічний супровід, створення умов для самовиховання, самовдосконалення, самореалізації;</w:t>
      </w:r>
    </w:p>
    <w:p w:rsidR="001012F9" w:rsidRPr="00C17A75" w:rsidRDefault="001012F9" w:rsidP="00C17A75">
      <w:pPr>
        <w:pStyle w:val="2"/>
        <w:numPr>
          <w:ilvl w:val="0"/>
          <w:numId w:val="9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формування навичок здорового способу життя у дітей, шляхом залучення до занять спортом;</w:t>
      </w:r>
    </w:p>
    <w:p w:rsidR="001012F9" w:rsidRPr="00C17A75" w:rsidRDefault="001012F9" w:rsidP="00C17A75">
      <w:pPr>
        <w:pStyle w:val="2"/>
        <w:numPr>
          <w:ilvl w:val="0"/>
          <w:numId w:val="9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формування у дітей та підлітків навичок правової культури.</w:t>
      </w:r>
    </w:p>
    <w:p w:rsidR="001012F9" w:rsidRPr="00C17A75" w:rsidRDefault="001012F9" w:rsidP="00C17A75">
      <w:pPr>
        <w:pStyle w:val="7"/>
        <w:spacing w:line="360" w:lineRule="auto"/>
        <w:rPr>
          <w:sz w:val="28"/>
          <w:szCs w:val="28"/>
        </w:rPr>
      </w:pPr>
    </w:p>
    <w:p w:rsidR="001012F9" w:rsidRPr="00C17A75" w:rsidRDefault="001012F9" w:rsidP="00C17A75">
      <w:pPr>
        <w:pStyle w:val="7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3. Учасники проекту</w:t>
      </w:r>
    </w:p>
    <w:p w:rsidR="001012F9" w:rsidRPr="00C17A75" w:rsidRDefault="001012F9" w:rsidP="00C17A75">
      <w:pPr>
        <w:pStyle w:val="7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( практичний психолог, юрист, тренер, педагог):</w:t>
      </w:r>
    </w:p>
    <w:p w:rsidR="001012F9" w:rsidRPr="00C17A75" w:rsidRDefault="001012F9" w:rsidP="00C17A75">
      <w:pPr>
        <w:pStyle w:val="2"/>
        <w:numPr>
          <w:ilvl w:val="0"/>
          <w:numId w:val="10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сформують групу дітей з девіантною поведінкою, з неповних сімей, схильних до бродяжництва;</w:t>
      </w:r>
    </w:p>
    <w:p w:rsidR="001012F9" w:rsidRPr="00C17A75" w:rsidRDefault="001012F9" w:rsidP="00C17A75">
      <w:pPr>
        <w:pStyle w:val="2"/>
        <w:numPr>
          <w:ilvl w:val="0"/>
          <w:numId w:val="10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здійснять діагностику, проведуть практичну роботу з  корекції поведінки;</w:t>
      </w:r>
    </w:p>
    <w:p w:rsidR="001012F9" w:rsidRPr="00C17A75" w:rsidRDefault="001012F9" w:rsidP="00C17A75">
      <w:pPr>
        <w:pStyle w:val="2"/>
        <w:numPr>
          <w:ilvl w:val="0"/>
          <w:numId w:val="10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проведуть теоретичну та практичну роботу з питань правової освіти дітей;залучать до активних занять спортом.</w:t>
      </w:r>
    </w:p>
    <w:p w:rsidR="001012F9" w:rsidRPr="00C17A75" w:rsidRDefault="001012F9" w:rsidP="00C17A75">
      <w:pPr>
        <w:pStyle w:val="2"/>
        <w:spacing w:line="360" w:lineRule="auto"/>
        <w:ind w:firstLine="2794"/>
        <w:rPr>
          <w:sz w:val="28"/>
          <w:szCs w:val="28"/>
        </w:rPr>
      </w:pPr>
    </w:p>
    <w:p w:rsidR="001012F9" w:rsidRPr="00C17A75" w:rsidRDefault="001012F9" w:rsidP="00C17A75">
      <w:pPr>
        <w:pStyle w:val="2"/>
        <w:spacing w:line="360" w:lineRule="auto"/>
        <w:ind w:left="709" w:firstLine="360"/>
        <w:rPr>
          <w:sz w:val="28"/>
          <w:szCs w:val="28"/>
        </w:rPr>
      </w:pPr>
      <w:r w:rsidRPr="00C17A75">
        <w:rPr>
          <w:sz w:val="28"/>
          <w:szCs w:val="28"/>
        </w:rPr>
        <w:t>Протягом роботи проекту здійснюватиметься моніторинг роботи: участь дітей  у заняттях, динаміка успіхів у школі.</w:t>
      </w:r>
    </w:p>
    <w:p w:rsidR="001012F9" w:rsidRPr="00C17A75" w:rsidRDefault="001012F9" w:rsidP="00C17A75">
      <w:pPr>
        <w:pStyle w:val="2"/>
        <w:spacing w:line="360" w:lineRule="auto"/>
        <w:ind w:left="709" w:firstLine="360"/>
        <w:rPr>
          <w:sz w:val="28"/>
          <w:szCs w:val="28"/>
        </w:rPr>
      </w:pPr>
      <w:r w:rsidRPr="00C17A75">
        <w:rPr>
          <w:sz w:val="28"/>
          <w:szCs w:val="28"/>
        </w:rPr>
        <w:t>Реалізація цього проекту сприятиме вирішенню проблеми корекції поведінки дітей з девіантною поведінкою, адже з ними працюватимуть фах</w:t>
      </w:r>
      <w:r w:rsidR="00A1005E" w:rsidRPr="00C17A75">
        <w:rPr>
          <w:sz w:val="28"/>
          <w:szCs w:val="28"/>
        </w:rPr>
        <w:t>івці, з якими у них немає психол</w:t>
      </w:r>
      <w:r w:rsidRPr="00C17A75">
        <w:rPr>
          <w:sz w:val="28"/>
          <w:szCs w:val="28"/>
        </w:rPr>
        <w:t>огічного бар’єру. Заняття  проходитимуть за межами навчального закладу у невимушеній комфортній ат</w:t>
      </w:r>
      <w:r w:rsidR="00A1005E" w:rsidRPr="00C17A75">
        <w:rPr>
          <w:sz w:val="28"/>
          <w:szCs w:val="28"/>
        </w:rPr>
        <w:t>м</w:t>
      </w:r>
      <w:r w:rsidRPr="00C17A75">
        <w:rPr>
          <w:sz w:val="28"/>
          <w:szCs w:val="28"/>
        </w:rPr>
        <w:t>осфері. Протягом проекту їх вільний час буде присвячений тренінгам, зустрічам, тренуванням, що розширить коло спілкування з людьми, однолітками , які ведуть здоровий спосіб життя, навчаються, професійно займаються спортом.</w:t>
      </w:r>
    </w:p>
    <w:p w:rsidR="001012F9" w:rsidRPr="00C17A75" w:rsidRDefault="001012F9" w:rsidP="00C17A75">
      <w:pPr>
        <w:pStyle w:val="2"/>
        <w:spacing w:line="360" w:lineRule="auto"/>
        <w:ind w:left="709" w:firstLine="0"/>
        <w:rPr>
          <w:b/>
          <w:color w:val="008000"/>
          <w:sz w:val="28"/>
          <w:szCs w:val="28"/>
        </w:rPr>
      </w:pPr>
      <w:r w:rsidRPr="00C17A75">
        <w:rPr>
          <w:sz w:val="28"/>
          <w:szCs w:val="28"/>
        </w:rPr>
        <w:tab/>
        <w:t>Отже, вихід за межі навчального закладу, зміна оточення, розширення кола спілкування людьми з позитивним життєвим досвідом  дозволять створити умови для досягнення</w:t>
      </w:r>
      <w:r w:rsidRPr="00C17A75">
        <w:rPr>
          <w:color w:val="008000"/>
          <w:sz w:val="28"/>
          <w:szCs w:val="28"/>
        </w:rPr>
        <w:t xml:space="preserve"> </w:t>
      </w:r>
      <w:r w:rsidRPr="00C17A75">
        <w:rPr>
          <w:b/>
          <w:sz w:val="28"/>
          <w:szCs w:val="28"/>
        </w:rPr>
        <w:t>мети проекту.</w:t>
      </w:r>
    </w:p>
    <w:p w:rsidR="001012F9" w:rsidRPr="00C17A75" w:rsidRDefault="001012F9" w:rsidP="00C17A75">
      <w:pPr>
        <w:spacing w:line="360" w:lineRule="auto"/>
        <w:ind w:left="709"/>
        <w:rPr>
          <w:color w:val="008000"/>
          <w:sz w:val="28"/>
          <w:szCs w:val="28"/>
          <w:lang w:val="uk-UA"/>
        </w:rPr>
      </w:pPr>
    </w:p>
    <w:p w:rsidR="001012F9" w:rsidRPr="00C17A75" w:rsidRDefault="001012F9" w:rsidP="00C17A75">
      <w:pPr>
        <w:pStyle w:val="11"/>
        <w:spacing w:line="360" w:lineRule="auto"/>
        <w:rPr>
          <w:sz w:val="28"/>
        </w:rPr>
      </w:pPr>
      <w:r w:rsidRPr="00C17A75">
        <w:rPr>
          <w:sz w:val="28"/>
        </w:rPr>
        <w:lastRenderedPageBreak/>
        <w:t>Мета проекту:</w:t>
      </w:r>
    </w:p>
    <w:p w:rsidR="001012F9" w:rsidRPr="00C17A75" w:rsidRDefault="001012F9" w:rsidP="00C17A75">
      <w:pPr>
        <w:pStyle w:val="11"/>
        <w:spacing w:line="360" w:lineRule="auto"/>
        <w:rPr>
          <w:sz w:val="28"/>
        </w:rPr>
      </w:pPr>
    </w:p>
    <w:p w:rsidR="001012F9" w:rsidRPr="00C17A75" w:rsidRDefault="001012F9" w:rsidP="00C17A75">
      <w:pPr>
        <w:pStyle w:val="100"/>
        <w:spacing w:line="360" w:lineRule="auto"/>
        <w:rPr>
          <w:sz w:val="28"/>
          <w:lang w:val="ru-RU"/>
        </w:rPr>
      </w:pPr>
      <w:r w:rsidRPr="00C17A75">
        <w:rPr>
          <w:sz w:val="28"/>
        </w:rPr>
        <w:t>ЗАПОБІГТИ ДИТЯЧІЙ БЕЗДОГЛЯДНОСТІ, ЩО ЗМЕНШИТЬ            КІЛЬКІСТЬ ЗЛОЧИНІВ, СКОЄНИХ НЕПОВНОЛІТНІМИ,ПРИЩЕПИТИ ПОТРЕБУ В ЗДОРОВОМУ  СПОСОБІ ЖИТТЯ ЯК НОРМИ  СОЦІАЛЬНОЇ ПОВЕДІНКИ, ЗАЛУЧИТИ ДО ЗАНЯТЬ СПОРТОМ</w:t>
      </w:r>
    </w:p>
    <w:p w:rsidR="001012F9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 xml:space="preserve"> а саме :</w:t>
      </w:r>
    </w:p>
    <w:p w:rsidR="001012F9" w:rsidRPr="00C17A75" w:rsidRDefault="001012F9" w:rsidP="00C17A75">
      <w:pPr>
        <w:pStyle w:val="2"/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сформувати правову свідомість на основі правових знань, уявлень, переконань;</w:t>
      </w:r>
    </w:p>
    <w:p w:rsidR="001012F9" w:rsidRPr="00C17A75" w:rsidRDefault="001012F9" w:rsidP="00C17A75">
      <w:pPr>
        <w:pStyle w:val="2"/>
        <w:numPr>
          <w:ilvl w:val="0"/>
          <w:numId w:val="14"/>
        </w:numPr>
        <w:spacing w:line="360" w:lineRule="auto"/>
        <w:ind w:left="714" w:hanging="357"/>
        <w:rPr>
          <w:sz w:val="28"/>
          <w:szCs w:val="28"/>
        </w:rPr>
      </w:pPr>
      <w:r w:rsidRPr="00C17A75">
        <w:rPr>
          <w:sz w:val="28"/>
          <w:szCs w:val="28"/>
        </w:rPr>
        <w:t>здійснити  психолого-педагогічну профілактику та корекцю відхилень у поведінці;</w:t>
      </w:r>
    </w:p>
    <w:p w:rsidR="001012F9" w:rsidRPr="00C17A75" w:rsidRDefault="001012F9" w:rsidP="00C17A75">
      <w:pPr>
        <w:pStyle w:val="2"/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виховати потребу у регулярних заняттях фізичною культурою;</w:t>
      </w:r>
    </w:p>
    <w:p w:rsidR="001012F9" w:rsidRPr="00C17A75" w:rsidRDefault="001012F9" w:rsidP="00C17A75">
      <w:pPr>
        <w:pStyle w:val="2"/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сформувати  вміння правильно поводитись у критичних життєвих ситуаціях.</w:t>
      </w:r>
    </w:p>
    <w:p w:rsidR="001012F9" w:rsidRPr="00C17A75" w:rsidRDefault="001012F9" w:rsidP="00C17A75">
      <w:pPr>
        <w:pStyle w:val="11"/>
        <w:spacing w:line="360" w:lineRule="auto"/>
        <w:rPr>
          <w:color w:val="000080"/>
          <w:sz w:val="28"/>
        </w:rPr>
      </w:pPr>
      <w:r w:rsidRPr="00C17A75">
        <w:rPr>
          <w:sz w:val="28"/>
        </w:rPr>
        <w:t>ПЛАН</w:t>
      </w:r>
    </w:p>
    <w:p w:rsidR="007A3154" w:rsidRPr="00C17A75" w:rsidRDefault="001012F9" w:rsidP="00AB58A3">
      <w:pPr>
        <w:pStyle w:val="11"/>
        <w:spacing w:line="360" w:lineRule="auto"/>
        <w:rPr>
          <w:caps/>
          <w:sz w:val="28"/>
          <w:lang w:val="ru-RU"/>
        </w:rPr>
      </w:pPr>
      <w:r w:rsidRPr="00C17A75">
        <w:rPr>
          <w:caps/>
          <w:sz w:val="28"/>
        </w:rPr>
        <w:t>реалізації проекту</w:t>
      </w:r>
    </w:p>
    <w:tbl>
      <w:tblPr>
        <w:tblStyle w:val="ac"/>
        <w:tblW w:w="0" w:type="auto"/>
        <w:tblLayout w:type="fixed"/>
        <w:tblLook w:val="04A0"/>
      </w:tblPr>
      <w:tblGrid>
        <w:gridCol w:w="2093"/>
        <w:gridCol w:w="2410"/>
        <w:gridCol w:w="1623"/>
        <w:gridCol w:w="3054"/>
      </w:tblGrid>
      <w:tr w:rsidR="00096F5C" w:rsidRPr="00C17A75" w:rsidTr="00AB58A3">
        <w:trPr>
          <w:cantSplit/>
          <w:tblHeader/>
        </w:trPr>
        <w:tc>
          <w:tcPr>
            <w:tcW w:w="2093" w:type="dxa"/>
          </w:tcPr>
          <w:p w:rsidR="00096F5C" w:rsidRPr="00C17A75" w:rsidRDefault="00096F5C" w:rsidP="00C17A75">
            <w:pPr>
              <w:pStyle w:val="af1"/>
              <w:spacing w:before="40" w:after="40" w:line="360" w:lineRule="auto"/>
              <w:rPr>
                <w:color w:val="000080"/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Назва етапу</w:t>
            </w:r>
          </w:p>
        </w:tc>
        <w:tc>
          <w:tcPr>
            <w:tcW w:w="2410" w:type="dxa"/>
          </w:tcPr>
          <w:p w:rsidR="00096F5C" w:rsidRPr="00C17A75" w:rsidRDefault="00096F5C" w:rsidP="00C17A75">
            <w:pPr>
              <w:pStyle w:val="9"/>
              <w:spacing w:before="40" w:after="40" w:line="360" w:lineRule="auto"/>
              <w:rPr>
                <w:color w:val="000080"/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Перелік заходів, суть робіт</w:t>
            </w:r>
          </w:p>
        </w:tc>
        <w:tc>
          <w:tcPr>
            <w:tcW w:w="1623" w:type="dxa"/>
          </w:tcPr>
          <w:p w:rsidR="00096F5C" w:rsidRPr="00C17A75" w:rsidRDefault="00096F5C" w:rsidP="00C17A75">
            <w:pPr>
              <w:pStyle w:val="9"/>
              <w:spacing w:before="40" w:after="40" w:line="360" w:lineRule="auto"/>
              <w:rPr>
                <w:color w:val="000080"/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Термін здійснення</w:t>
            </w:r>
          </w:p>
        </w:tc>
        <w:tc>
          <w:tcPr>
            <w:tcW w:w="3054" w:type="dxa"/>
          </w:tcPr>
          <w:p w:rsidR="00096F5C" w:rsidRPr="00C17A75" w:rsidRDefault="00096F5C" w:rsidP="00C17A75">
            <w:pPr>
              <w:pStyle w:val="9"/>
              <w:spacing w:before="40" w:after="40" w:line="360" w:lineRule="auto"/>
              <w:rPr>
                <w:color w:val="000080"/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Результат виконання етапу</w:t>
            </w:r>
          </w:p>
        </w:tc>
      </w:tr>
      <w:tr w:rsidR="00096F5C" w:rsidRPr="00C17A75" w:rsidTr="00AB58A3">
        <w:tc>
          <w:tcPr>
            <w:tcW w:w="2093" w:type="dxa"/>
          </w:tcPr>
          <w:p w:rsidR="00096F5C" w:rsidRPr="00C17A75" w:rsidRDefault="005258E3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  <w:lang w:val="en-US"/>
              </w:rPr>
              <w:t>I</w:t>
            </w:r>
            <w:r w:rsidR="00096F5C" w:rsidRPr="00C17A75">
              <w:rPr>
                <w:sz w:val="28"/>
                <w:szCs w:val="28"/>
              </w:rPr>
              <w:t>.Організаційний етап</w:t>
            </w:r>
          </w:p>
        </w:tc>
        <w:tc>
          <w:tcPr>
            <w:tcW w:w="2410" w:type="dxa"/>
          </w:tcPr>
          <w:p w:rsidR="00096F5C" w:rsidRPr="00C17A75" w:rsidRDefault="00096F5C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 xml:space="preserve">1. Створення групи дітей з девіантною поведінкою, у яких  існує  психологічний бар’єр у стосунках з батьками, </w:t>
            </w:r>
            <w:r w:rsidRPr="00C17A75">
              <w:rPr>
                <w:sz w:val="28"/>
                <w:szCs w:val="28"/>
              </w:rPr>
              <w:lastRenderedPageBreak/>
              <w:t>учителями (використати базу даних шкіл міста)</w:t>
            </w:r>
          </w:p>
          <w:p w:rsidR="00096F5C" w:rsidRPr="00C17A75" w:rsidRDefault="00096F5C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2. Психолого-педагогічна діагностика учасників групи з метою виявлення причин відхилень у поведінці дітей.</w:t>
            </w:r>
          </w:p>
        </w:tc>
        <w:tc>
          <w:tcPr>
            <w:tcW w:w="1623" w:type="dxa"/>
          </w:tcPr>
          <w:p w:rsidR="00096F5C" w:rsidRPr="00C17A75" w:rsidRDefault="00096F5C" w:rsidP="00AB58A3">
            <w:pPr>
              <w:pStyle w:val="8"/>
              <w:spacing w:line="360" w:lineRule="auto"/>
              <w:jc w:val="center"/>
              <w:rPr>
                <w:color w:val="000080"/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lastRenderedPageBreak/>
              <w:t>01.01.2008   – 14.08.2009</w:t>
            </w:r>
          </w:p>
        </w:tc>
        <w:tc>
          <w:tcPr>
            <w:tcW w:w="3054" w:type="dxa"/>
          </w:tcPr>
          <w:p w:rsidR="00096F5C" w:rsidRPr="00C17A75" w:rsidRDefault="00096F5C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Створення групи дітей з девіантною поведінкою, у яких існує психологічний бар’єр у стосунках з батьками, учителями, для реалізації завдань проекту.</w:t>
            </w:r>
          </w:p>
        </w:tc>
      </w:tr>
      <w:tr w:rsidR="008D0A3D" w:rsidRPr="00C17A75" w:rsidTr="00AB58A3">
        <w:tc>
          <w:tcPr>
            <w:tcW w:w="2093" w:type="dxa"/>
          </w:tcPr>
          <w:p w:rsidR="008D0A3D" w:rsidRPr="00C17A75" w:rsidRDefault="005258E3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  <w:lang w:val="en-US"/>
              </w:rPr>
              <w:lastRenderedPageBreak/>
              <w:t>II</w:t>
            </w:r>
            <w:r w:rsidR="008D0A3D" w:rsidRPr="00C17A75">
              <w:rPr>
                <w:sz w:val="28"/>
                <w:szCs w:val="28"/>
              </w:rPr>
              <w:t>.Аналітичний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 xml:space="preserve">     етап</w:t>
            </w:r>
          </w:p>
        </w:tc>
        <w:tc>
          <w:tcPr>
            <w:tcW w:w="2410" w:type="dxa"/>
          </w:tcPr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1. Аналіз результатів психолого-педагогічної діагностики.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2. Планування тематики занять юриста.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3. Планування психологічних тренінгів.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4. Планування залучення учасників групи до</w:t>
            </w:r>
            <w:r w:rsidRPr="00C17A75">
              <w:rPr>
                <w:sz w:val="28"/>
                <w:szCs w:val="28"/>
                <w:lang w:val="ru-RU"/>
              </w:rPr>
              <w:t xml:space="preserve"> </w:t>
            </w:r>
            <w:r w:rsidRPr="00C17A75">
              <w:rPr>
                <w:sz w:val="28"/>
                <w:szCs w:val="28"/>
              </w:rPr>
              <w:t>занять спортом.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  <w:lang w:val="ru-RU"/>
              </w:rPr>
            </w:pPr>
            <w:r w:rsidRPr="00C17A75">
              <w:rPr>
                <w:sz w:val="28"/>
                <w:szCs w:val="28"/>
              </w:rPr>
              <w:lastRenderedPageBreak/>
              <w:t>5. Узгодження планів у єдиному графіку.</w:t>
            </w:r>
          </w:p>
        </w:tc>
        <w:tc>
          <w:tcPr>
            <w:tcW w:w="1623" w:type="dxa"/>
          </w:tcPr>
          <w:p w:rsidR="00AB58A3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lastRenderedPageBreak/>
              <w:t>15.08.2009</w:t>
            </w:r>
          </w:p>
          <w:p w:rsidR="008D0A3D" w:rsidRPr="00C17A75" w:rsidRDefault="008D0A3D" w:rsidP="00AB58A3">
            <w:pPr>
              <w:pStyle w:val="8"/>
              <w:spacing w:line="360" w:lineRule="auto"/>
              <w:jc w:val="center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-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01.09.2009</w:t>
            </w:r>
          </w:p>
          <w:p w:rsidR="008D0A3D" w:rsidRPr="00C17A75" w:rsidRDefault="008D0A3D" w:rsidP="00C17A75">
            <w:pPr>
              <w:spacing w:line="360" w:lineRule="auto"/>
              <w:rPr>
                <w:b/>
                <w:color w:val="000080"/>
                <w:sz w:val="28"/>
                <w:szCs w:val="28"/>
                <w:lang w:val="uk-UA"/>
              </w:rPr>
            </w:pPr>
          </w:p>
          <w:p w:rsidR="008D0A3D" w:rsidRPr="00C17A75" w:rsidRDefault="008D0A3D" w:rsidP="00C17A75">
            <w:pPr>
              <w:spacing w:line="360" w:lineRule="auto"/>
              <w:rPr>
                <w:b/>
                <w:color w:val="000080"/>
                <w:sz w:val="28"/>
                <w:szCs w:val="28"/>
                <w:lang w:val="uk-UA"/>
              </w:rPr>
            </w:pPr>
          </w:p>
        </w:tc>
        <w:tc>
          <w:tcPr>
            <w:tcW w:w="3054" w:type="dxa"/>
          </w:tcPr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 xml:space="preserve">Створення єдиного графіка роботи, 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 xml:space="preserve">узгодження роботи 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учасників проекту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</w:p>
        </w:tc>
      </w:tr>
      <w:tr w:rsidR="008D0A3D" w:rsidRPr="00C17A75" w:rsidTr="00AB58A3">
        <w:trPr>
          <w:cantSplit/>
        </w:trPr>
        <w:tc>
          <w:tcPr>
            <w:tcW w:w="2093" w:type="dxa"/>
          </w:tcPr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lastRenderedPageBreak/>
              <w:t>Ш. Основний етап</w:t>
            </w:r>
          </w:p>
        </w:tc>
        <w:tc>
          <w:tcPr>
            <w:tcW w:w="2410" w:type="dxa"/>
          </w:tcPr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1.Психологічні тренінги ( 1 раз на тиждень).</w:t>
            </w:r>
          </w:p>
          <w:p w:rsidR="00AB58A3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2.Бесіди юриста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( 1 раз на тиждень).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3.Участ</w:t>
            </w:r>
            <w:r w:rsidR="00AB58A3">
              <w:rPr>
                <w:sz w:val="28"/>
                <w:szCs w:val="28"/>
              </w:rPr>
              <w:t>ь у тренуваннях РК «Хмельницький</w:t>
            </w:r>
            <w:r w:rsidRPr="00C17A75">
              <w:rPr>
                <w:sz w:val="28"/>
                <w:szCs w:val="28"/>
              </w:rPr>
              <w:t>»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( регбі клубу)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(3 рази на тиждень) .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4. Моніторинг успіхів у школі, відвідування, якість навчання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 xml:space="preserve"> ( постійно).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623" w:type="dxa"/>
          </w:tcPr>
          <w:p w:rsidR="00AB58A3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01.09.2009</w:t>
            </w:r>
          </w:p>
          <w:p w:rsidR="008D0A3D" w:rsidRPr="00C17A75" w:rsidRDefault="008D0A3D" w:rsidP="00AB58A3">
            <w:pPr>
              <w:pStyle w:val="8"/>
              <w:spacing w:line="360" w:lineRule="auto"/>
              <w:jc w:val="center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-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01.06.2011</w:t>
            </w:r>
          </w:p>
        </w:tc>
        <w:tc>
          <w:tcPr>
            <w:tcW w:w="3054" w:type="dxa"/>
          </w:tcPr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Покращення мотивації навчання, покращення відвідування школи, прищеплення навичок здорового способу життя, організація вільного від навчання часу учасників групи.</w:t>
            </w:r>
          </w:p>
        </w:tc>
      </w:tr>
      <w:tr w:rsidR="008D0A3D" w:rsidRPr="00C17A75" w:rsidTr="00AB58A3">
        <w:tc>
          <w:tcPr>
            <w:tcW w:w="2093" w:type="dxa"/>
          </w:tcPr>
          <w:p w:rsidR="008D0A3D" w:rsidRPr="00C17A75" w:rsidRDefault="005258E3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  <w:lang w:val="en-US"/>
              </w:rPr>
              <w:t>IV</w:t>
            </w:r>
            <w:r w:rsidR="008D0A3D" w:rsidRPr="00C17A75">
              <w:rPr>
                <w:sz w:val="28"/>
                <w:szCs w:val="28"/>
              </w:rPr>
              <w:t xml:space="preserve">. Підсумковий 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 xml:space="preserve">       етап</w:t>
            </w:r>
          </w:p>
        </w:tc>
        <w:tc>
          <w:tcPr>
            <w:tcW w:w="2410" w:type="dxa"/>
          </w:tcPr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 xml:space="preserve">1. Психологічна діагностика  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 xml:space="preserve">2. Підведення підсумків роботи </w:t>
            </w:r>
            <w:r w:rsidRPr="00C17A75">
              <w:rPr>
                <w:sz w:val="28"/>
                <w:szCs w:val="28"/>
              </w:rPr>
              <w:lastRenderedPageBreak/>
              <w:t>з юристом ( Круглий стіл)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3. Аналіз участі у тренуваннях та житті клубу.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4. Аналіз відвідування школи та якість навчання (динаміка).</w:t>
            </w:r>
          </w:p>
        </w:tc>
        <w:tc>
          <w:tcPr>
            <w:tcW w:w="1623" w:type="dxa"/>
          </w:tcPr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lastRenderedPageBreak/>
              <w:t>01.06.2011-01.01.2014</w:t>
            </w:r>
          </w:p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3054" w:type="dxa"/>
          </w:tcPr>
          <w:p w:rsidR="008D0A3D" w:rsidRPr="00C17A75" w:rsidRDefault="008D0A3D" w:rsidP="00C17A75">
            <w:pPr>
              <w:pStyle w:val="8"/>
              <w:spacing w:line="360" w:lineRule="auto"/>
              <w:rPr>
                <w:sz w:val="28"/>
                <w:szCs w:val="28"/>
              </w:rPr>
            </w:pPr>
            <w:r w:rsidRPr="00C17A75">
              <w:rPr>
                <w:sz w:val="28"/>
                <w:szCs w:val="28"/>
              </w:rPr>
              <w:t>Досягнення мети проекту</w:t>
            </w:r>
          </w:p>
        </w:tc>
      </w:tr>
    </w:tbl>
    <w:p w:rsidR="00096F5C" w:rsidRPr="00C17A75" w:rsidRDefault="00096F5C" w:rsidP="00C17A75">
      <w:pPr>
        <w:spacing w:line="360" w:lineRule="auto"/>
        <w:rPr>
          <w:b/>
          <w:color w:val="000080"/>
          <w:sz w:val="28"/>
          <w:szCs w:val="28"/>
          <w:lang w:val="uk-UA"/>
        </w:rPr>
      </w:pPr>
    </w:p>
    <w:p w:rsidR="001012F9" w:rsidRPr="00C17A75" w:rsidRDefault="001012F9" w:rsidP="00C17A75">
      <w:pPr>
        <w:pStyle w:val="7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4. Ресурси, необхідні для реалізації проекту</w:t>
      </w:r>
    </w:p>
    <w:p w:rsidR="001012F9" w:rsidRPr="00C17A75" w:rsidRDefault="001012F9" w:rsidP="00C17A75">
      <w:pPr>
        <w:pStyle w:val="7"/>
        <w:spacing w:line="360" w:lineRule="auto"/>
        <w:rPr>
          <w:sz w:val="28"/>
          <w:szCs w:val="28"/>
        </w:rPr>
      </w:pPr>
    </w:p>
    <w:p w:rsidR="001012F9" w:rsidRPr="00C17A75" w:rsidRDefault="00393992" w:rsidP="00C17A75">
      <w:pPr>
        <w:pStyle w:val="af2"/>
        <w:spacing w:line="360" w:lineRule="auto"/>
        <w:rPr>
          <w:sz w:val="28"/>
          <w:szCs w:val="28"/>
          <w:lang w:val="uk-UA"/>
        </w:rPr>
      </w:pPr>
      <w:r w:rsidRPr="00C17A75">
        <w:rPr>
          <w:sz w:val="28"/>
          <w:szCs w:val="28"/>
        </w:rPr>
        <w:t xml:space="preserve">Керівник проекту – </w:t>
      </w:r>
      <w:r w:rsidR="001012F9" w:rsidRPr="00C17A75">
        <w:rPr>
          <w:sz w:val="28"/>
          <w:szCs w:val="28"/>
        </w:rPr>
        <w:t>Мігунов</w:t>
      </w:r>
      <w:r w:rsidRPr="00C17A75">
        <w:rPr>
          <w:sz w:val="28"/>
          <w:szCs w:val="28"/>
        </w:rPr>
        <w:t xml:space="preserve"> </w:t>
      </w:r>
      <w:r w:rsidR="001012F9" w:rsidRPr="00C17A75">
        <w:rPr>
          <w:sz w:val="28"/>
          <w:szCs w:val="28"/>
        </w:rPr>
        <w:t xml:space="preserve"> О.В.</w:t>
      </w:r>
    </w:p>
    <w:p w:rsidR="001012F9" w:rsidRPr="00C17A75" w:rsidRDefault="001012F9" w:rsidP="00C17A75">
      <w:pPr>
        <w:pStyle w:val="af2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Психолог</w:t>
      </w:r>
      <w:r w:rsidR="00A1005E" w:rsidRPr="00C17A75">
        <w:rPr>
          <w:sz w:val="28"/>
          <w:szCs w:val="28"/>
        </w:rPr>
        <w:t xml:space="preserve"> – </w:t>
      </w:r>
      <w:r w:rsidRPr="00C17A75">
        <w:rPr>
          <w:sz w:val="28"/>
          <w:szCs w:val="28"/>
        </w:rPr>
        <w:t xml:space="preserve">Бондар О.М.  </w:t>
      </w:r>
    </w:p>
    <w:p w:rsidR="001012F9" w:rsidRPr="0064300F" w:rsidRDefault="001012F9" w:rsidP="00C17A75">
      <w:pPr>
        <w:pStyle w:val="af2"/>
        <w:spacing w:line="360" w:lineRule="auto"/>
        <w:rPr>
          <w:sz w:val="28"/>
          <w:szCs w:val="28"/>
          <w:lang w:val="uk-UA"/>
        </w:rPr>
      </w:pPr>
      <w:r w:rsidRPr="00C17A75">
        <w:rPr>
          <w:sz w:val="28"/>
          <w:szCs w:val="28"/>
        </w:rPr>
        <w:t>Педагог –</w:t>
      </w:r>
      <w:r w:rsidR="00393992" w:rsidRPr="00C17A75">
        <w:rPr>
          <w:sz w:val="28"/>
          <w:szCs w:val="28"/>
        </w:rPr>
        <w:t xml:space="preserve"> </w:t>
      </w:r>
      <w:r w:rsidR="0064300F">
        <w:rPr>
          <w:sz w:val="28"/>
          <w:szCs w:val="28"/>
          <w:lang w:val="uk-UA"/>
        </w:rPr>
        <w:t>Мігунов О.В.</w:t>
      </w:r>
    </w:p>
    <w:p w:rsidR="001012F9" w:rsidRPr="00C17A75" w:rsidRDefault="001012F9" w:rsidP="00C17A75">
      <w:pPr>
        <w:pStyle w:val="af2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Юрист –</w:t>
      </w:r>
      <w:r w:rsidR="00393992" w:rsidRPr="00C17A75">
        <w:rPr>
          <w:sz w:val="28"/>
          <w:szCs w:val="28"/>
        </w:rPr>
        <w:t xml:space="preserve"> </w:t>
      </w:r>
      <w:r w:rsidRPr="00C17A75">
        <w:rPr>
          <w:sz w:val="28"/>
          <w:szCs w:val="28"/>
        </w:rPr>
        <w:t>Маршал-Присяжнюк Н.Г.</w:t>
      </w:r>
    </w:p>
    <w:p w:rsidR="001012F9" w:rsidRPr="00C17A75" w:rsidRDefault="001012F9" w:rsidP="00C17A75">
      <w:pPr>
        <w:pStyle w:val="af2"/>
        <w:spacing w:line="360" w:lineRule="auto"/>
        <w:ind w:right="425"/>
        <w:rPr>
          <w:sz w:val="28"/>
          <w:szCs w:val="28"/>
        </w:rPr>
      </w:pPr>
      <w:r w:rsidRPr="00C17A75">
        <w:rPr>
          <w:sz w:val="28"/>
          <w:szCs w:val="28"/>
        </w:rPr>
        <w:t>Тренер</w:t>
      </w:r>
      <w:r w:rsidR="00393992" w:rsidRPr="00C17A75">
        <w:rPr>
          <w:sz w:val="28"/>
          <w:szCs w:val="28"/>
        </w:rPr>
        <w:t xml:space="preserve"> – </w:t>
      </w:r>
      <w:r w:rsidRPr="00C17A75">
        <w:rPr>
          <w:sz w:val="28"/>
          <w:szCs w:val="28"/>
        </w:rPr>
        <w:t xml:space="preserve">ДЮСШ «Буревісник» Мігунов О.В., ОЦФВУМ   Крушинський В.В. </w:t>
      </w:r>
    </w:p>
    <w:p w:rsidR="00393992" w:rsidRPr="00C17A75" w:rsidRDefault="00393992" w:rsidP="00C17A75">
      <w:pPr>
        <w:pStyle w:val="af2"/>
        <w:spacing w:line="360" w:lineRule="auto"/>
        <w:rPr>
          <w:sz w:val="28"/>
          <w:szCs w:val="28"/>
        </w:rPr>
      </w:pPr>
    </w:p>
    <w:p w:rsidR="00393992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 xml:space="preserve"> </w:t>
      </w:r>
      <w:r w:rsidRPr="00C17A75">
        <w:rPr>
          <w:b/>
          <w:color w:val="7030A0"/>
          <w:sz w:val="28"/>
          <w:szCs w:val="28"/>
        </w:rPr>
        <w:t>ПЕДАГОГ:</w:t>
      </w:r>
      <w:r w:rsidR="00393992" w:rsidRPr="00C17A75">
        <w:rPr>
          <w:sz w:val="28"/>
          <w:szCs w:val="28"/>
        </w:rPr>
        <w:t xml:space="preserve"> </w:t>
      </w:r>
      <w:r w:rsidRPr="00C17A75">
        <w:rPr>
          <w:sz w:val="28"/>
          <w:szCs w:val="28"/>
        </w:rPr>
        <w:t>формує групу дітей з девіантною поведінкою;</w:t>
      </w:r>
      <w:r w:rsidR="00393992" w:rsidRPr="00C17A75">
        <w:rPr>
          <w:sz w:val="28"/>
          <w:szCs w:val="28"/>
        </w:rPr>
        <w:t xml:space="preserve">         </w:t>
      </w:r>
      <w:r w:rsidRPr="00C17A75">
        <w:rPr>
          <w:sz w:val="28"/>
          <w:szCs w:val="28"/>
        </w:rPr>
        <w:t>здійснює моніторинг роботи гру</w:t>
      </w:r>
      <w:r w:rsidR="00393992" w:rsidRPr="00C17A75">
        <w:rPr>
          <w:sz w:val="28"/>
          <w:szCs w:val="28"/>
        </w:rPr>
        <w:t xml:space="preserve">пи, участі дітей в </w:t>
      </w:r>
      <w:r w:rsidR="00B6084A" w:rsidRPr="00C17A75">
        <w:rPr>
          <w:sz w:val="28"/>
          <w:szCs w:val="28"/>
        </w:rPr>
        <w:t xml:space="preserve">заняттях, </w:t>
      </w:r>
      <w:r w:rsidRPr="00C17A75">
        <w:rPr>
          <w:sz w:val="28"/>
          <w:szCs w:val="28"/>
        </w:rPr>
        <w:t>динаміки успіхів у школі та спорті.</w:t>
      </w:r>
    </w:p>
    <w:p w:rsidR="001012F9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b/>
          <w:color w:val="7030A0"/>
          <w:sz w:val="28"/>
          <w:szCs w:val="28"/>
        </w:rPr>
        <w:t>ПСИХОЛОГ:</w:t>
      </w:r>
      <w:r w:rsidRPr="00C17A75">
        <w:rPr>
          <w:sz w:val="28"/>
          <w:szCs w:val="28"/>
        </w:rPr>
        <w:t xml:space="preserve">   здійснює діагностику, </w:t>
      </w:r>
      <w:r w:rsidR="00393992" w:rsidRPr="00C17A75">
        <w:rPr>
          <w:sz w:val="28"/>
          <w:szCs w:val="28"/>
        </w:rPr>
        <w:t xml:space="preserve">проводить практичну роботу по </w:t>
      </w:r>
      <w:r w:rsidRPr="00C17A75">
        <w:rPr>
          <w:sz w:val="28"/>
          <w:szCs w:val="28"/>
        </w:rPr>
        <w:t>корекції поведінки учаників групи.</w:t>
      </w:r>
    </w:p>
    <w:p w:rsidR="001012F9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b/>
          <w:color w:val="7030A0"/>
          <w:sz w:val="28"/>
          <w:szCs w:val="28"/>
        </w:rPr>
        <w:t>ЮРИСТ:</w:t>
      </w:r>
      <w:r w:rsidR="00393992" w:rsidRPr="00C17A75">
        <w:rPr>
          <w:sz w:val="28"/>
          <w:szCs w:val="28"/>
        </w:rPr>
        <w:t xml:space="preserve"> </w:t>
      </w:r>
      <w:r w:rsidRPr="00C17A75">
        <w:rPr>
          <w:sz w:val="28"/>
          <w:szCs w:val="28"/>
        </w:rPr>
        <w:t xml:space="preserve"> проводить теоретичну та практичну роботу з питань правової освіти учасників групи.</w:t>
      </w:r>
    </w:p>
    <w:p w:rsidR="001012F9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b/>
          <w:color w:val="7030A0"/>
          <w:sz w:val="28"/>
          <w:szCs w:val="28"/>
        </w:rPr>
        <w:lastRenderedPageBreak/>
        <w:t>ТРЕНЕР:</w:t>
      </w:r>
      <w:r w:rsidRPr="00C17A75">
        <w:rPr>
          <w:sz w:val="28"/>
          <w:szCs w:val="28"/>
        </w:rPr>
        <w:t xml:space="preserve">  залучає до активних занять спортом, тренувань.      </w:t>
      </w:r>
    </w:p>
    <w:p w:rsidR="00393992" w:rsidRPr="00C17A75" w:rsidRDefault="00393992" w:rsidP="00C17A75">
      <w:pPr>
        <w:pStyle w:val="6"/>
        <w:spacing w:line="360" w:lineRule="auto"/>
        <w:rPr>
          <w:sz w:val="28"/>
          <w:szCs w:val="28"/>
          <w:lang w:val="ru-RU"/>
        </w:rPr>
      </w:pPr>
    </w:p>
    <w:p w:rsidR="001012F9" w:rsidRPr="00C17A75" w:rsidRDefault="001012F9" w:rsidP="00C17A75">
      <w:pPr>
        <w:pStyle w:val="6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До співпраці буде залучено заступників директорів шкіл з виховної роботи з метою формування групи та моніторингу успіхів дітей у школі протягом роботи проекту .</w:t>
      </w:r>
    </w:p>
    <w:p w:rsidR="001012F9" w:rsidRPr="00C17A75" w:rsidRDefault="001012F9" w:rsidP="00C17A75">
      <w:pPr>
        <w:spacing w:line="360" w:lineRule="auto"/>
        <w:jc w:val="center"/>
        <w:rPr>
          <w:sz w:val="28"/>
          <w:szCs w:val="28"/>
        </w:rPr>
      </w:pPr>
    </w:p>
    <w:p w:rsidR="001012F9" w:rsidRPr="00C17A75" w:rsidRDefault="001012F9" w:rsidP="00C17A75">
      <w:pPr>
        <w:pStyle w:val="7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5. Результати реалізації проекту</w:t>
      </w:r>
      <w:r w:rsidR="00353AAF" w:rsidRPr="00C17A75">
        <w:rPr>
          <w:sz w:val="28"/>
          <w:szCs w:val="28"/>
        </w:rPr>
        <w:t xml:space="preserve"> (додаток)</w:t>
      </w:r>
    </w:p>
    <w:p w:rsidR="001012F9" w:rsidRPr="00C17A75" w:rsidRDefault="001012F9" w:rsidP="00C17A75">
      <w:pPr>
        <w:pStyle w:val="2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 xml:space="preserve">Сформувати навколо учнів, учасників проекту, позитивне середовище. Повернути позитивне ставлення до навчання, прищепити  навички здорового способу життя, допомогти виявити нахили, здібності. </w:t>
      </w:r>
    </w:p>
    <w:p w:rsidR="001012F9" w:rsidRPr="00C17A75" w:rsidRDefault="001012F9" w:rsidP="00C17A75">
      <w:pPr>
        <w:pStyle w:val="af3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>Реалізація заходів проекту спрямовані на</w:t>
      </w:r>
    </w:p>
    <w:p w:rsidR="001012F9" w:rsidRPr="00C17A75" w:rsidRDefault="001012F9" w:rsidP="00C17A75">
      <w:pPr>
        <w:pStyle w:val="2"/>
        <w:numPr>
          <w:ilvl w:val="0"/>
          <w:numId w:val="12"/>
        </w:numPr>
        <w:spacing w:line="360" w:lineRule="auto"/>
        <w:ind w:left="357" w:hanging="357"/>
        <w:rPr>
          <w:sz w:val="28"/>
          <w:szCs w:val="28"/>
        </w:rPr>
      </w:pPr>
      <w:r w:rsidRPr="00C17A75">
        <w:rPr>
          <w:sz w:val="28"/>
          <w:szCs w:val="28"/>
        </w:rPr>
        <w:t>попередження бездоглядності, бродяжництва, злочинності,</w:t>
      </w:r>
    </w:p>
    <w:p w:rsidR="001012F9" w:rsidRPr="00C17A75" w:rsidRDefault="001012F9" w:rsidP="00C17A75">
      <w:pPr>
        <w:pStyle w:val="2"/>
        <w:numPr>
          <w:ilvl w:val="0"/>
          <w:numId w:val="12"/>
        </w:numPr>
        <w:spacing w:line="360" w:lineRule="auto"/>
        <w:ind w:left="357" w:hanging="357"/>
        <w:rPr>
          <w:sz w:val="28"/>
          <w:szCs w:val="28"/>
        </w:rPr>
      </w:pPr>
      <w:r w:rsidRPr="00C17A75">
        <w:rPr>
          <w:sz w:val="28"/>
          <w:szCs w:val="28"/>
        </w:rPr>
        <w:t>вдосконалення способу життя учасників без порушень норм моралі;</w:t>
      </w:r>
    </w:p>
    <w:p w:rsidR="001012F9" w:rsidRPr="00C17A75" w:rsidRDefault="001012F9" w:rsidP="00C17A75">
      <w:pPr>
        <w:pStyle w:val="2"/>
        <w:numPr>
          <w:ilvl w:val="0"/>
          <w:numId w:val="12"/>
        </w:numPr>
        <w:spacing w:line="360" w:lineRule="auto"/>
        <w:ind w:left="357" w:hanging="357"/>
        <w:rPr>
          <w:sz w:val="28"/>
          <w:szCs w:val="28"/>
        </w:rPr>
      </w:pPr>
      <w:r w:rsidRPr="00C17A75">
        <w:rPr>
          <w:sz w:val="28"/>
          <w:szCs w:val="28"/>
        </w:rPr>
        <w:t xml:space="preserve">створення  умов, що сприятимуть збереженню здоров’я та життя учасників; </w:t>
      </w:r>
    </w:p>
    <w:p w:rsidR="001012F9" w:rsidRPr="00C17A75" w:rsidRDefault="001012F9" w:rsidP="00C17A75">
      <w:pPr>
        <w:pStyle w:val="2"/>
        <w:numPr>
          <w:ilvl w:val="0"/>
          <w:numId w:val="12"/>
        </w:numPr>
        <w:spacing w:line="360" w:lineRule="auto"/>
        <w:ind w:left="357" w:hanging="357"/>
        <w:rPr>
          <w:sz w:val="28"/>
          <w:szCs w:val="28"/>
        </w:rPr>
      </w:pPr>
      <w:r w:rsidRPr="00C17A75">
        <w:rPr>
          <w:sz w:val="28"/>
          <w:szCs w:val="28"/>
        </w:rPr>
        <w:t>організації змістовного дозвілля;</w:t>
      </w:r>
    </w:p>
    <w:p w:rsidR="001012F9" w:rsidRPr="00C17A75" w:rsidRDefault="001012F9" w:rsidP="00C17A75">
      <w:pPr>
        <w:pStyle w:val="2"/>
        <w:numPr>
          <w:ilvl w:val="0"/>
          <w:numId w:val="12"/>
        </w:numPr>
        <w:spacing w:line="360" w:lineRule="auto"/>
        <w:ind w:left="357" w:hanging="357"/>
        <w:rPr>
          <w:sz w:val="28"/>
          <w:szCs w:val="28"/>
        </w:rPr>
      </w:pPr>
      <w:r w:rsidRPr="00C17A75">
        <w:rPr>
          <w:sz w:val="28"/>
          <w:szCs w:val="28"/>
        </w:rPr>
        <w:t>надання їм допомоги у самовиховання.</w:t>
      </w:r>
    </w:p>
    <w:p w:rsidR="001012F9" w:rsidRPr="00C17A75" w:rsidRDefault="001012F9" w:rsidP="00C17A75">
      <w:pPr>
        <w:pStyle w:val="2"/>
        <w:spacing w:line="360" w:lineRule="auto"/>
        <w:rPr>
          <w:color w:val="FF0000"/>
          <w:sz w:val="28"/>
          <w:szCs w:val="28"/>
        </w:rPr>
      </w:pPr>
    </w:p>
    <w:p w:rsidR="001012F9" w:rsidRPr="00C17A75" w:rsidRDefault="001012F9" w:rsidP="00C17A75">
      <w:pPr>
        <w:pStyle w:val="af3"/>
        <w:spacing w:line="360" w:lineRule="auto"/>
        <w:rPr>
          <w:sz w:val="28"/>
          <w:szCs w:val="28"/>
        </w:rPr>
      </w:pPr>
      <w:r w:rsidRPr="00C17A75">
        <w:rPr>
          <w:sz w:val="28"/>
          <w:szCs w:val="28"/>
        </w:rPr>
        <w:t xml:space="preserve">      В результаті  роботи в учасників групи :</w:t>
      </w:r>
    </w:p>
    <w:p w:rsidR="001012F9" w:rsidRPr="00C17A75" w:rsidRDefault="001012F9" w:rsidP="00C17A75">
      <w:pPr>
        <w:pStyle w:val="2"/>
        <w:numPr>
          <w:ilvl w:val="0"/>
          <w:numId w:val="13"/>
        </w:numPr>
        <w:spacing w:line="360" w:lineRule="auto"/>
        <w:ind w:left="0" w:firstLine="0"/>
        <w:rPr>
          <w:sz w:val="28"/>
          <w:szCs w:val="28"/>
        </w:rPr>
      </w:pPr>
      <w:r w:rsidRPr="00C17A75">
        <w:rPr>
          <w:sz w:val="28"/>
          <w:szCs w:val="28"/>
        </w:rPr>
        <w:t>буде сформовано правову свідомість на основі правових знань, уявлень, переконан</w:t>
      </w:r>
      <w:r w:rsidR="00B6084A" w:rsidRPr="00C17A75">
        <w:rPr>
          <w:sz w:val="28"/>
          <w:szCs w:val="28"/>
        </w:rPr>
        <w:t>ь</w:t>
      </w:r>
      <w:r w:rsidRPr="00C17A75">
        <w:rPr>
          <w:sz w:val="28"/>
          <w:szCs w:val="28"/>
        </w:rPr>
        <w:t>;</w:t>
      </w:r>
    </w:p>
    <w:p w:rsidR="001012F9" w:rsidRPr="00C17A75" w:rsidRDefault="001012F9" w:rsidP="00C17A75">
      <w:pPr>
        <w:pStyle w:val="2"/>
        <w:numPr>
          <w:ilvl w:val="0"/>
          <w:numId w:val="13"/>
        </w:numPr>
        <w:spacing w:line="360" w:lineRule="auto"/>
        <w:ind w:left="0" w:firstLine="0"/>
        <w:rPr>
          <w:sz w:val="28"/>
          <w:szCs w:val="28"/>
        </w:rPr>
      </w:pPr>
      <w:r w:rsidRPr="00C17A75">
        <w:rPr>
          <w:sz w:val="28"/>
          <w:szCs w:val="28"/>
        </w:rPr>
        <w:t>здійснено психолого-педагогічну профілактику та корекцію відхилень у поведінці;</w:t>
      </w:r>
    </w:p>
    <w:p w:rsidR="001012F9" w:rsidRPr="00C17A75" w:rsidRDefault="001012F9" w:rsidP="00C17A75">
      <w:pPr>
        <w:pStyle w:val="2"/>
        <w:numPr>
          <w:ilvl w:val="0"/>
          <w:numId w:val="13"/>
        </w:numPr>
        <w:spacing w:line="360" w:lineRule="auto"/>
        <w:ind w:left="0" w:firstLine="0"/>
        <w:rPr>
          <w:sz w:val="28"/>
          <w:szCs w:val="28"/>
        </w:rPr>
      </w:pPr>
      <w:r w:rsidRPr="00C17A75">
        <w:rPr>
          <w:sz w:val="28"/>
          <w:szCs w:val="28"/>
        </w:rPr>
        <w:t>вихована потреба у регулярних заняттях фізичною культурою;</w:t>
      </w:r>
    </w:p>
    <w:p w:rsidR="001012F9" w:rsidRPr="00C17A75" w:rsidRDefault="001012F9" w:rsidP="00C17A75">
      <w:pPr>
        <w:pStyle w:val="2"/>
        <w:numPr>
          <w:ilvl w:val="0"/>
          <w:numId w:val="13"/>
        </w:numPr>
        <w:spacing w:line="360" w:lineRule="auto"/>
        <w:ind w:left="0" w:firstLine="0"/>
        <w:rPr>
          <w:sz w:val="28"/>
          <w:szCs w:val="28"/>
        </w:rPr>
      </w:pPr>
      <w:r w:rsidRPr="00C17A75">
        <w:rPr>
          <w:sz w:val="28"/>
          <w:szCs w:val="28"/>
        </w:rPr>
        <w:t>сформоване вміння правильно поводитись у критичних життєвих ситуаціях.</w:t>
      </w:r>
    </w:p>
    <w:p w:rsidR="001012F9" w:rsidRPr="00C17A75" w:rsidRDefault="001012F9" w:rsidP="00C17A75">
      <w:pPr>
        <w:pStyle w:val="2"/>
        <w:spacing w:line="360" w:lineRule="auto"/>
        <w:ind w:firstLine="0"/>
        <w:rPr>
          <w:sz w:val="28"/>
          <w:szCs w:val="28"/>
        </w:rPr>
      </w:pPr>
    </w:p>
    <w:p w:rsidR="001012F9" w:rsidRDefault="001012F9" w:rsidP="00B6084A">
      <w:pPr>
        <w:pStyle w:val="2"/>
        <w:ind w:firstLine="0"/>
      </w:pPr>
    </w:p>
    <w:p w:rsidR="00B6084A" w:rsidRDefault="00B6084A" w:rsidP="00B6084A">
      <w:pPr>
        <w:pStyle w:val="2"/>
      </w:pPr>
    </w:p>
    <w:p w:rsidR="005258E3" w:rsidRDefault="005258E3" w:rsidP="005258E3">
      <w:pPr>
        <w:pStyle w:val="2"/>
        <w:jc w:val="right"/>
      </w:pPr>
    </w:p>
    <w:p w:rsidR="005258E3" w:rsidRDefault="005258E3" w:rsidP="005258E3">
      <w:pPr>
        <w:pStyle w:val="2"/>
        <w:jc w:val="right"/>
      </w:pPr>
    </w:p>
    <w:p w:rsidR="005258E3" w:rsidRDefault="005258E3" w:rsidP="005258E3">
      <w:pPr>
        <w:pStyle w:val="2"/>
        <w:jc w:val="right"/>
      </w:pPr>
    </w:p>
    <w:p w:rsidR="005258E3" w:rsidRDefault="005258E3" w:rsidP="00C17A75">
      <w:pPr>
        <w:pStyle w:val="2"/>
        <w:ind w:firstLine="0"/>
      </w:pPr>
    </w:p>
    <w:p w:rsidR="005258E3" w:rsidRDefault="005258E3" w:rsidP="005258E3">
      <w:pPr>
        <w:pStyle w:val="2"/>
        <w:jc w:val="right"/>
      </w:pPr>
    </w:p>
    <w:p w:rsidR="005258E3" w:rsidRDefault="005258E3" w:rsidP="005258E3">
      <w:pPr>
        <w:pStyle w:val="2"/>
        <w:jc w:val="right"/>
      </w:pPr>
    </w:p>
    <w:p w:rsidR="005258E3" w:rsidRDefault="005258E3" w:rsidP="005258E3">
      <w:pPr>
        <w:pStyle w:val="2"/>
        <w:jc w:val="right"/>
      </w:pPr>
    </w:p>
    <w:p w:rsidR="00B6084A" w:rsidRPr="00AB58A3" w:rsidRDefault="005258E3" w:rsidP="005258E3">
      <w:pPr>
        <w:pStyle w:val="2"/>
        <w:jc w:val="right"/>
        <w:rPr>
          <w:sz w:val="28"/>
          <w:szCs w:val="28"/>
        </w:rPr>
      </w:pPr>
      <w:r w:rsidRPr="00AB58A3">
        <w:rPr>
          <w:sz w:val="28"/>
          <w:szCs w:val="28"/>
        </w:rPr>
        <w:t>Додаток</w:t>
      </w:r>
    </w:p>
    <w:p w:rsidR="001012F9" w:rsidRPr="00AB58A3" w:rsidRDefault="001012F9" w:rsidP="00976D1F">
      <w:pPr>
        <w:pStyle w:val="11"/>
        <w:rPr>
          <w:sz w:val="28"/>
        </w:rPr>
      </w:pPr>
      <w:r w:rsidRPr="00AB58A3">
        <w:rPr>
          <w:sz w:val="28"/>
        </w:rPr>
        <w:t>РЕЗУЛЬТАТ РОБОТИ   НАД ПРОЕКТОМ</w:t>
      </w:r>
    </w:p>
    <w:p w:rsidR="001012F9" w:rsidRPr="00AB58A3" w:rsidRDefault="001012F9" w:rsidP="003E3FDF">
      <w:pPr>
        <w:ind w:left="30"/>
        <w:jc w:val="center"/>
        <w:rPr>
          <w:b/>
          <w:sz w:val="28"/>
          <w:szCs w:val="28"/>
          <w:lang w:val="uk-UA"/>
        </w:rPr>
      </w:pPr>
    </w:p>
    <w:p w:rsidR="001012F9" w:rsidRPr="00AB58A3" w:rsidRDefault="001012F9" w:rsidP="00976D1F">
      <w:pPr>
        <w:pStyle w:val="100"/>
        <w:rPr>
          <w:sz w:val="28"/>
        </w:rPr>
      </w:pPr>
      <w:r w:rsidRPr="00AB58A3">
        <w:rPr>
          <w:sz w:val="28"/>
        </w:rPr>
        <w:t>ОРГАНІЗАЦІЙНИЙ    ЕТАП</w:t>
      </w:r>
    </w:p>
    <w:p w:rsidR="001012F9" w:rsidRPr="00AB58A3" w:rsidRDefault="001012F9" w:rsidP="00976D1F">
      <w:pPr>
        <w:pStyle w:val="af3"/>
        <w:rPr>
          <w:sz w:val="28"/>
          <w:szCs w:val="28"/>
        </w:rPr>
      </w:pPr>
      <w:r w:rsidRPr="00AB58A3">
        <w:rPr>
          <w:sz w:val="28"/>
          <w:szCs w:val="28"/>
        </w:rPr>
        <w:t>(14.06.2009– 14.08.2009)</w:t>
      </w:r>
    </w:p>
    <w:p w:rsidR="001012F9" w:rsidRPr="00AB58A3" w:rsidRDefault="001012F9" w:rsidP="00B6084A">
      <w:pPr>
        <w:pStyle w:val="11"/>
        <w:rPr>
          <w:color w:val="FF0000"/>
          <w:sz w:val="28"/>
        </w:rPr>
      </w:pPr>
    </w:p>
    <w:p w:rsidR="001012F9" w:rsidRPr="00AB58A3" w:rsidRDefault="001012F9" w:rsidP="00976D1F">
      <w:pPr>
        <w:pStyle w:val="2"/>
        <w:rPr>
          <w:sz w:val="28"/>
          <w:szCs w:val="28"/>
        </w:rPr>
      </w:pPr>
      <w:r w:rsidRPr="00AB58A3">
        <w:rPr>
          <w:b/>
          <w:color w:val="000080"/>
          <w:sz w:val="28"/>
          <w:szCs w:val="28"/>
        </w:rPr>
        <w:t>Суть роботи</w:t>
      </w:r>
      <w:r w:rsidRPr="00AB58A3">
        <w:rPr>
          <w:color w:val="000080"/>
          <w:sz w:val="28"/>
          <w:szCs w:val="28"/>
        </w:rPr>
        <w:t>:</w:t>
      </w:r>
      <w:r w:rsidRPr="00AB58A3">
        <w:rPr>
          <w:sz w:val="28"/>
          <w:szCs w:val="28"/>
        </w:rPr>
        <w:t xml:space="preserve"> Створення групи дітей з девіантною поведінкою, у яких  існує  психологічний бар’єр у стосунках з батьками, учителями (використати базу даних шкіл міста).</w:t>
      </w:r>
      <w:r w:rsidRPr="00AB58A3">
        <w:rPr>
          <w:b/>
          <w:sz w:val="28"/>
          <w:szCs w:val="28"/>
        </w:rPr>
        <w:t xml:space="preserve"> </w:t>
      </w:r>
      <w:r w:rsidRPr="00AB58A3">
        <w:rPr>
          <w:sz w:val="28"/>
          <w:szCs w:val="28"/>
        </w:rPr>
        <w:t xml:space="preserve">Психолого-педагогічна діагностика учасників групи з метою виявлення причин відхилень у поведінці дітей. </w:t>
      </w:r>
    </w:p>
    <w:p w:rsidR="001012F9" w:rsidRPr="00AB58A3" w:rsidRDefault="001012F9" w:rsidP="00976D1F">
      <w:pPr>
        <w:pStyle w:val="2"/>
        <w:rPr>
          <w:sz w:val="28"/>
          <w:szCs w:val="28"/>
        </w:rPr>
      </w:pPr>
    </w:p>
    <w:p w:rsidR="001012F9" w:rsidRPr="00AB58A3" w:rsidRDefault="001012F9" w:rsidP="00976D1F">
      <w:pPr>
        <w:pStyle w:val="2"/>
        <w:rPr>
          <w:sz w:val="28"/>
          <w:szCs w:val="28"/>
        </w:rPr>
      </w:pPr>
      <w:r w:rsidRPr="00AB58A3">
        <w:rPr>
          <w:b/>
          <w:color w:val="000080"/>
          <w:sz w:val="28"/>
          <w:szCs w:val="28"/>
        </w:rPr>
        <w:t>Результат виконання етапу:</w:t>
      </w:r>
      <w:r w:rsidRPr="00AB58A3">
        <w:rPr>
          <w:b/>
          <w:sz w:val="28"/>
          <w:szCs w:val="28"/>
        </w:rPr>
        <w:t xml:space="preserve"> </w:t>
      </w:r>
      <w:r w:rsidRPr="00AB58A3">
        <w:rPr>
          <w:sz w:val="28"/>
          <w:szCs w:val="28"/>
        </w:rPr>
        <w:t xml:space="preserve">Створено групу дітей  однієї вікової категорії  ( юнаки 1993 року народження) з девіантною поведінкою, у яких  існує  психологічний бар’єр у стосунках з батьками, учителями. Учасниками проекту прийнято рішення звертатись до адміністрації навчально-виховного комплексу №10 м. Хмельницького про створення  єдиного освітнього середовища для групи на базі навчально-виховного комплексу №10 м. Хмельницького. </w:t>
      </w:r>
    </w:p>
    <w:p w:rsidR="001012F9" w:rsidRPr="00AB58A3" w:rsidRDefault="001012F9" w:rsidP="00976D1F">
      <w:pPr>
        <w:pStyle w:val="2"/>
        <w:rPr>
          <w:sz w:val="28"/>
          <w:szCs w:val="28"/>
        </w:rPr>
      </w:pPr>
      <w:r w:rsidRPr="00AB58A3">
        <w:rPr>
          <w:sz w:val="28"/>
          <w:szCs w:val="28"/>
        </w:rPr>
        <w:tab/>
        <w:t>Адміністрацією школи на базі до профільного спортивного класу було відкрито спортивний профільний клас,  в склад якого ввійшла  створена група юнаків.</w:t>
      </w:r>
    </w:p>
    <w:p w:rsidR="001012F9" w:rsidRPr="00AB58A3" w:rsidRDefault="001012F9" w:rsidP="00976D1F">
      <w:pPr>
        <w:pStyle w:val="2"/>
        <w:rPr>
          <w:sz w:val="28"/>
          <w:szCs w:val="28"/>
        </w:rPr>
      </w:pPr>
      <w:r w:rsidRPr="00AB58A3">
        <w:rPr>
          <w:sz w:val="28"/>
          <w:szCs w:val="28"/>
        </w:rPr>
        <w:tab/>
        <w:t>Керівниками проекту було прийнято рішення з метою посилення виховного впливу на юнаків класним керівником призначити одного з тренерів – учителя фізичного виховання навчально-виховного комплексу №10 м.</w:t>
      </w:r>
      <w:r w:rsidR="00E95453">
        <w:rPr>
          <w:sz w:val="28"/>
          <w:szCs w:val="28"/>
        </w:rPr>
        <w:t xml:space="preserve"> </w:t>
      </w:r>
      <w:r w:rsidRPr="00AB58A3">
        <w:rPr>
          <w:sz w:val="28"/>
          <w:szCs w:val="28"/>
        </w:rPr>
        <w:t>Хмельницького Мігунова О.В..</w:t>
      </w:r>
    </w:p>
    <w:p w:rsidR="001012F9" w:rsidRPr="00AB58A3" w:rsidRDefault="001012F9" w:rsidP="00B6084A">
      <w:pPr>
        <w:pStyle w:val="2"/>
        <w:ind w:left="1134" w:right="-567" w:firstLine="0"/>
        <w:rPr>
          <w:sz w:val="28"/>
          <w:szCs w:val="28"/>
        </w:rPr>
      </w:pPr>
    </w:p>
    <w:p w:rsidR="00B6084A" w:rsidRPr="00AB58A3" w:rsidRDefault="001012F9" w:rsidP="00932EBB">
      <w:pPr>
        <w:pStyle w:val="100"/>
        <w:rPr>
          <w:sz w:val="28"/>
        </w:rPr>
      </w:pPr>
      <w:r w:rsidRPr="00AB58A3">
        <w:rPr>
          <w:sz w:val="28"/>
        </w:rPr>
        <w:t>Характеристика  класу</w:t>
      </w:r>
    </w:p>
    <w:p w:rsidR="001012F9" w:rsidRPr="00AB58A3" w:rsidRDefault="001012F9" w:rsidP="00976D1F">
      <w:pPr>
        <w:pStyle w:val="2"/>
        <w:rPr>
          <w:sz w:val="28"/>
          <w:szCs w:val="28"/>
        </w:rPr>
      </w:pPr>
      <w:r w:rsidRPr="00AB58A3">
        <w:rPr>
          <w:sz w:val="28"/>
          <w:szCs w:val="28"/>
        </w:rPr>
        <w:br/>
        <w:t xml:space="preserve"> </w:t>
      </w:r>
      <w:r w:rsidRPr="00AB58A3">
        <w:rPr>
          <w:sz w:val="28"/>
          <w:szCs w:val="28"/>
        </w:rPr>
        <w:tab/>
        <w:t>На 01 вересня 2008 року в навчально-виховному комплексі №10 м. Хмельницького було сформовано спортивний клас в кількості  22 учнів( 7 дівчат, 15 хлопців) з випускників 9-х класів різних шкіл міста ( ЗОШ №21, гімназії №1,2, НВК№10, ЗОШ №28, ЗОШ №7).</w:t>
      </w:r>
    </w:p>
    <w:p w:rsidR="00976D1F" w:rsidRPr="00AB58A3" w:rsidRDefault="001012F9" w:rsidP="00976D1F">
      <w:pPr>
        <w:pStyle w:val="2"/>
        <w:rPr>
          <w:sz w:val="28"/>
          <w:szCs w:val="28"/>
          <w:lang w:val="ru-RU"/>
        </w:rPr>
      </w:pPr>
      <w:r w:rsidRPr="00AB58A3">
        <w:rPr>
          <w:sz w:val="28"/>
          <w:szCs w:val="28"/>
        </w:rPr>
        <w:t>В класі багато лідерів, один у</w:t>
      </w:r>
      <w:r w:rsidR="00976D1F" w:rsidRPr="00AB58A3">
        <w:rPr>
          <w:sz w:val="28"/>
          <w:szCs w:val="28"/>
        </w:rPr>
        <w:t>чень схильний бути ізольованим.</w:t>
      </w:r>
    </w:p>
    <w:p w:rsidR="001012F9" w:rsidRPr="00AB58A3" w:rsidRDefault="001012F9" w:rsidP="00976D1F">
      <w:pPr>
        <w:pStyle w:val="2"/>
        <w:rPr>
          <w:sz w:val="28"/>
          <w:szCs w:val="28"/>
        </w:rPr>
      </w:pPr>
      <w:r w:rsidRPr="00AB58A3">
        <w:rPr>
          <w:sz w:val="28"/>
          <w:szCs w:val="28"/>
        </w:rPr>
        <w:t>Майже всі байдужі до громадського життя, схильні прогулювати школу, мають низький рівень  мотивації до навчання, професійно не визначені,  всі хлопці з девіантною поведінкою, у яких  існує  психологічний бар’єр у стосунках з батьками, учителями.</w:t>
      </w:r>
    </w:p>
    <w:p w:rsidR="001012F9" w:rsidRPr="00AB58A3" w:rsidRDefault="001012F9" w:rsidP="00976D1F">
      <w:pPr>
        <w:pStyle w:val="2"/>
        <w:rPr>
          <w:sz w:val="28"/>
          <w:szCs w:val="28"/>
        </w:rPr>
      </w:pPr>
      <w:r w:rsidRPr="00AB58A3">
        <w:rPr>
          <w:sz w:val="28"/>
          <w:szCs w:val="28"/>
        </w:rPr>
        <w:t>Батьки учнів зацікавлені у допомозі з боку школи та тренерів.</w:t>
      </w:r>
    </w:p>
    <w:p w:rsidR="001012F9" w:rsidRPr="00AB58A3" w:rsidRDefault="001012F9" w:rsidP="00976D1F">
      <w:pPr>
        <w:pStyle w:val="2"/>
        <w:rPr>
          <w:sz w:val="28"/>
          <w:szCs w:val="28"/>
        </w:rPr>
      </w:pPr>
      <w:r w:rsidRPr="00AB58A3">
        <w:rPr>
          <w:sz w:val="28"/>
          <w:szCs w:val="28"/>
        </w:rPr>
        <w:lastRenderedPageBreak/>
        <w:t>30% хлопців виховують мами без участі батьків, один учень виховується тільки батьком, двоє  учнів  виховуються  дідусем та бабусею (соціальні сироти — мами  працюють за кордоном).</w:t>
      </w:r>
    </w:p>
    <w:p w:rsidR="001012F9" w:rsidRPr="00AB58A3" w:rsidRDefault="001012F9" w:rsidP="00976D1F">
      <w:pPr>
        <w:pStyle w:val="2"/>
        <w:rPr>
          <w:sz w:val="28"/>
          <w:szCs w:val="28"/>
        </w:rPr>
      </w:pPr>
      <w:r w:rsidRPr="00AB58A3">
        <w:rPr>
          <w:sz w:val="28"/>
          <w:szCs w:val="28"/>
        </w:rPr>
        <w:t>30% сімей є малозабезпеченими або мають середні матеріальні статки.</w:t>
      </w:r>
    </w:p>
    <w:p w:rsidR="001012F9" w:rsidRPr="00AB58A3" w:rsidRDefault="001012F9" w:rsidP="00976D1F">
      <w:pPr>
        <w:pStyle w:val="2"/>
        <w:rPr>
          <w:sz w:val="28"/>
          <w:szCs w:val="28"/>
        </w:rPr>
      </w:pPr>
      <w:r w:rsidRPr="00AB58A3">
        <w:rPr>
          <w:sz w:val="28"/>
          <w:szCs w:val="28"/>
        </w:rPr>
        <w:t>Але разом з тим більшість батьків мають вищу освіту, працюють в бюджетних організаціях міста.</w:t>
      </w:r>
    </w:p>
    <w:p w:rsidR="00976D1F" w:rsidRDefault="005258E3" w:rsidP="005258E3">
      <w:pPr>
        <w:pStyle w:val="2"/>
        <w:ind w:firstLine="0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2867109" cy="2231375"/>
            <wp:effectExtent l="76200" t="38100" r="123741" b="73675"/>
            <wp:docPr id="1" name="Рисунок 83" descr="H:\фото проект\x_8cbae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:\фото проект\x_8cbae239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633" cy="224423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63500" dist="25400" dir="2700000" sx="99000" sy="99000" algn="ctr" rotWithShape="0">
                        <a:schemeClr val="accent6">
                          <a:lumMod val="75000"/>
                          <a:alpha val="87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932EBB" w:rsidRPr="00AB58A3" w:rsidRDefault="00976D1F" w:rsidP="005258E3">
      <w:pPr>
        <w:pStyle w:val="af5"/>
        <w:rPr>
          <w:sz w:val="24"/>
          <w:szCs w:val="24"/>
        </w:rPr>
      </w:pPr>
      <w:r w:rsidRPr="00AB58A3">
        <w:rPr>
          <w:color w:val="E36C0A" w:themeColor="accent6" w:themeShade="BF"/>
          <w:sz w:val="24"/>
          <w:szCs w:val="24"/>
        </w:rPr>
        <w:t xml:space="preserve">Рисунок </w:t>
      </w:r>
      <w:r w:rsidR="00445391" w:rsidRPr="00AB58A3">
        <w:rPr>
          <w:color w:val="E36C0A" w:themeColor="accent6" w:themeShade="BF"/>
          <w:sz w:val="24"/>
          <w:szCs w:val="24"/>
        </w:rPr>
        <w:fldChar w:fldCharType="begin"/>
      </w:r>
      <w:r w:rsidR="00FF2C58" w:rsidRPr="00AB58A3">
        <w:rPr>
          <w:color w:val="E36C0A" w:themeColor="accent6" w:themeShade="BF"/>
          <w:sz w:val="24"/>
          <w:szCs w:val="24"/>
        </w:rPr>
        <w:instrText xml:space="preserve"> SEQ Рисунок \* ARABIC </w:instrText>
      </w:r>
      <w:r w:rsidR="00445391" w:rsidRPr="00AB58A3">
        <w:rPr>
          <w:color w:val="E36C0A" w:themeColor="accent6" w:themeShade="BF"/>
          <w:sz w:val="24"/>
          <w:szCs w:val="24"/>
        </w:rPr>
        <w:fldChar w:fldCharType="separate"/>
      </w:r>
      <w:r w:rsidR="0083043D">
        <w:rPr>
          <w:noProof/>
          <w:color w:val="E36C0A" w:themeColor="accent6" w:themeShade="BF"/>
          <w:sz w:val="24"/>
          <w:szCs w:val="24"/>
        </w:rPr>
        <w:t>1</w:t>
      </w:r>
      <w:r w:rsidR="00445391" w:rsidRPr="00AB58A3">
        <w:rPr>
          <w:color w:val="E36C0A" w:themeColor="accent6" w:themeShade="BF"/>
          <w:sz w:val="24"/>
          <w:szCs w:val="24"/>
        </w:rPr>
        <w:fldChar w:fldCharType="end"/>
      </w:r>
      <w:r w:rsidRPr="00AB58A3">
        <w:rPr>
          <w:color w:val="E36C0A" w:themeColor="accent6" w:themeShade="BF"/>
          <w:sz w:val="24"/>
          <w:szCs w:val="24"/>
          <w:lang w:val="ru-RU"/>
        </w:rPr>
        <w:t>.</w:t>
      </w:r>
      <w:r w:rsidRPr="00AB58A3">
        <w:rPr>
          <w:sz w:val="24"/>
          <w:szCs w:val="24"/>
          <w:lang w:val="ru-RU"/>
        </w:rPr>
        <w:t xml:space="preserve"> </w:t>
      </w:r>
      <w:r w:rsidRPr="00AB58A3">
        <w:rPr>
          <w:sz w:val="24"/>
          <w:szCs w:val="24"/>
        </w:rPr>
        <w:t>2006 р. Такими вони були: не хотіли вчитись, ходити в школу, їх важко було дочекатись на тренуваннях, вони не довіряли дорослим, собі...</w:t>
      </w:r>
      <w:r w:rsidRPr="00AB58A3">
        <w:rPr>
          <w:sz w:val="24"/>
          <w:szCs w:val="24"/>
          <w:lang w:val="ru-RU"/>
        </w:rPr>
        <w:t xml:space="preserve"> </w:t>
      </w:r>
      <w:r w:rsidRPr="00AB58A3">
        <w:rPr>
          <w:sz w:val="24"/>
          <w:szCs w:val="24"/>
        </w:rPr>
        <w:t>Так виникла ідея проекту: об'єднати, допомогти повірити в себе, довіритись світу...</w:t>
      </w:r>
    </w:p>
    <w:p w:rsidR="005C0990" w:rsidRDefault="005C0990" w:rsidP="005258E3">
      <w:pPr>
        <w:pStyle w:val="11"/>
      </w:pPr>
    </w:p>
    <w:p w:rsidR="001012F9" w:rsidRPr="00AB58A3" w:rsidRDefault="001012F9" w:rsidP="005258E3">
      <w:pPr>
        <w:pStyle w:val="11"/>
        <w:rPr>
          <w:sz w:val="28"/>
        </w:rPr>
      </w:pPr>
      <w:r w:rsidRPr="00AB58A3">
        <w:rPr>
          <w:sz w:val="28"/>
        </w:rPr>
        <w:t>АНАЛІТИЧНИЙ   ЕТАП</w:t>
      </w:r>
    </w:p>
    <w:p w:rsidR="001012F9" w:rsidRPr="00AB58A3" w:rsidRDefault="001012F9" w:rsidP="00932EBB">
      <w:pPr>
        <w:pStyle w:val="af3"/>
        <w:rPr>
          <w:sz w:val="28"/>
          <w:szCs w:val="28"/>
        </w:rPr>
      </w:pPr>
      <w:r w:rsidRPr="00AB58A3">
        <w:rPr>
          <w:sz w:val="28"/>
          <w:szCs w:val="28"/>
        </w:rPr>
        <w:t>(15.08.200901.09.2009)</w:t>
      </w:r>
    </w:p>
    <w:p w:rsidR="001012F9" w:rsidRPr="00AB58A3" w:rsidRDefault="001012F9" w:rsidP="001012F9">
      <w:pPr>
        <w:jc w:val="center"/>
        <w:rPr>
          <w:b/>
          <w:color w:val="FF0000"/>
          <w:sz w:val="28"/>
          <w:szCs w:val="28"/>
          <w:lang w:val="uk-UA"/>
        </w:rPr>
      </w:pPr>
    </w:p>
    <w:p w:rsidR="001012F9" w:rsidRPr="00AB58A3" w:rsidRDefault="001012F9" w:rsidP="003E3FDF">
      <w:pPr>
        <w:pStyle w:val="2"/>
        <w:rPr>
          <w:sz w:val="28"/>
          <w:szCs w:val="28"/>
        </w:rPr>
      </w:pPr>
      <w:r w:rsidRPr="00AB58A3">
        <w:rPr>
          <w:b/>
          <w:color w:val="000080"/>
          <w:sz w:val="28"/>
          <w:szCs w:val="28"/>
        </w:rPr>
        <w:t>Суть роботи:</w:t>
      </w:r>
      <w:r w:rsidRPr="00AB58A3">
        <w:rPr>
          <w:b/>
          <w:sz w:val="28"/>
          <w:szCs w:val="28"/>
        </w:rPr>
        <w:t xml:space="preserve"> </w:t>
      </w:r>
      <w:r w:rsidRPr="00AB58A3">
        <w:rPr>
          <w:sz w:val="28"/>
          <w:szCs w:val="28"/>
        </w:rPr>
        <w:t>Аналіз результатів психолого-педагогічної діагностики.</w:t>
      </w:r>
      <w:r w:rsidRPr="00AB58A3">
        <w:rPr>
          <w:b/>
          <w:sz w:val="28"/>
          <w:szCs w:val="28"/>
        </w:rPr>
        <w:t xml:space="preserve"> </w:t>
      </w:r>
      <w:r w:rsidRPr="00AB58A3">
        <w:rPr>
          <w:sz w:val="28"/>
          <w:szCs w:val="28"/>
        </w:rPr>
        <w:t>Планування тематики занять юриста.</w:t>
      </w:r>
      <w:r w:rsidRPr="00AB58A3">
        <w:rPr>
          <w:b/>
          <w:sz w:val="28"/>
          <w:szCs w:val="28"/>
        </w:rPr>
        <w:t xml:space="preserve"> </w:t>
      </w:r>
      <w:r w:rsidRPr="00AB58A3">
        <w:rPr>
          <w:sz w:val="28"/>
          <w:szCs w:val="28"/>
        </w:rPr>
        <w:t>Планування психологічних тренінгів</w:t>
      </w:r>
      <w:r w:rsidRPr="00AB58A3">
        <w:rPr>
          <w:b/>
          <w:sz w:val="28"/>
          <w:szCs w:val="28"/>
        </w:rPr>
        <w:t xml:space="preserve">. </w:t>
      </w:r>
      <w:r w:rsidRPr="00AB58A3">
        <w:rPr>
          <w:sz w:val="28"/>
          <w:szCs w:val="28"/>
        </w:rPr>
        <w:t>Планування залучення</w:t>
      </w:r>
      <w:r w:rsidRPr="00AB58A3">
        <w:rPr>
          <w:b/>
          <w:sz w:val="28"/>
          <w:szCs w:val="28"/>
        </w:rPr>
        <w:t xml:space="preserve"> </w:t>
      </w:r>
      <w:r w:rsidRPr="00AB58A3">
        <w:rPr>
          <w:sz w:val="28"/>
          <w:szCs w:val="28"/>
        </w:rPr>
        <w:t>учасників групи до занять спортом</w:t>
      </w:r>
      <w:r w:rsidRPr="00AB58A3">
        <w:rPr>
          <w:b/>
          <w:sz w:val="28"/>
          <w:szCs w:val="28"/>
        </w:rPr>
        <w:t xml:space="preserve">. </w:t>
      </w:r>
      <w:r w:rsidRPr="00AB58A3">
        <w:rPr>
          <w:sz w:val="28"/>
          <w:szCs w:val="28"/>
        </w:rPr>
        <w:t>Узгодження планів у єдиному графіку.</w:t>
      </w:r>
    </w:p>
    <w:p w:rsidR="001012F9" w:rsidRPr="00AB58A3" w:rsidRDefault="001012F9" w:rsidP="003E3FDF">
      <w:pPr>
        <w:pStyle w:val="2"/>
        <w:rPr>
          <w:sz w:val="28"/>
          <w:szCs w:val="28"/>
        </w:rPr>
      </w:pPr>
      <w:r w:rsidRPr="00AB58A3">
        <w:rPr>
          <w:b/>
          <w:color w:val="000080"/>
          <w:sz w:val="28"/>
          <w:szCs w:val="28"/>
        </w:rPr>
        <w:t>Результат виконання етапу:</w:t>
      </w:r>
      <w:r w:rsidRPr="00AB58A3">
        <w:rPr>
          <w:b/>
          <w:sz w:val="28"/>
          <w:szCs w:val="28"/>
        </w:rPr>
        <w:t xml:space="preserve"> </w:t>
      </w:r>
      <w:r w:rsidRPr="00AB58A3">
        <w:rPr>
          <w:sz w:val="28"/>
          <w:szCs w:val="28"/>
        </w:rPr>
        <w:t>Створення єдиного графіка роботи, узгодження роботи учасників проекту</w:t>
      </w:r>
    </w:p>
    <w:p w:rsidR="00932EBB" w:rsidRPr="00AB58A3" w:rsidRDefault="00932EBB" w:rsidP="00932EBB">
      <w:pPr>
        <w:pStyle w:val="7"/>
        <w:rPr>
          <w:sz w:val="28"/>
          <w:szCs w:val="28"/>
          <w:lang w:val="ru-RU"/>
        </w:rPr>
      </w:pPr>
    </w:p>
    <w:p w:rsidR="001012F9" w:rsidRPr="00AB58A3" w:rsidRDefault="001012F9" w:rsidP="00932EBB">
      <w:pPr>
        <w:pStyle w:val="7"/>
        <w:rPr>
          <w:sz w:val="28"/>
          <w:szCs w:val="28"/>
        </w:rPr>
      </w:pPr>
      <w:r w:rsidRPr="00AB58A3">
        <w:rPr>
          <w:sz w:val="28"/>
          <w:szCs w:val="28"/>
        </w:rPr>
        <w:t>Тематика занять юриста</w:t>
      </w:r>
    </w:p>
    <w:p w:rsidR="001012F9" w:rsidRPr="00AB58A3" w:rsidRDefault="001012F9" w:rsidP="0010452C">
      <w:pPr>
        <w:pStyle w:val="7"/>
        <w:rPr>
          <w:sz w:val="28"/>
          <w:szCs w:val="28"/>
        </w:rPr>
      </w:pPr>
      <w:r w:rsidRPr="00AB58A3">
        <w:rPr>
          <w:sz w:val="28"/>
          <w:szCs w:val="28"/>
        </w:rPr>
        <w:t>( 1 раз на  тиждень)</w:t>
      </w:r>
    </w:p>
    <w:p w:rsidR="001012F9" w:rsidRPr="00AB58A3" w:rsidRDefault="001012F9" w:rsidP="0010452C">
      <w:pPr>
        <w:pStyle w:val="2"/>
        <w:ind w:left="709" w:firstLine="0"/>
        <w:rPr>
          <w:rStyle w:val="a9"/>
          <w:sz w:val="28"/>
          <w:szCs w:val="28"/>
        </w:rPr>
      </w:pPr>
      <w:r w:rsidRPr="00AB58A3">
        <w:rPr>
          <w:rStyle w:val="a9"/>
          <w:sz w:val="28"/>
          <w:szCs w:val="28"/>
        </w:rPr>
        <w:t>Очікувані результати: вихованці</w:t>
      </w:r>
    </w:p>
    <w:p w:rsidR="001012F9" w:rsidRPr="00AB58A3" w:rsidRDefault="001012F9" w:rsidP="00FD6E7D">
      <w:pPr>
        <w:pStyle w:val="2"/>
        <w:numPr>
          <w:ilvl w:val="0"/>
          <w:numId w:val="15"/>
        </w:numPr>
        <w:rPr>
          <w:sz w:val="28"/>
          <w:szCs w:val="28"/>
        </w:rPr>
      </w:pPr>
      <w:r w:rsidRPr="00AB58A3">
        <w:rPr>
          <w:sz w:val="28"/>
          <w:szCs w:val="28"/>
        </w:rPr>
        <w:t>знають основні права і свободи громадян суспільства, правової держави, основні міжнародні акти про права людини;</w:t>
      </w:r>
    </w:p>
    <w:p w:rsidR="001012F9" w:rsidRPr="00AB58A3" w:rsidRDefault="001012F9" w:rsidP="00FD6E7D">
      <w:pPr>
        <w:pStyle w:val="2"/>
        <w:numPr>
          <w:ilvl w:val="0"/>
          <w:numId w:val="15"/>
        </w:numPr>
        <w:rPr>
          <w:sz w:val="28"/>
          <w:szCs w:val="28"/>
        </w:rPr>
      </w:pPr>
      <w:r w:rsidRPr="00AB58A3">
        <w:rPr>
          <w:sz w:val="28"/>
          <w:szCs w:val="28"/>
        </w:rPr>
        <w:t>усвідомлюють глибокий зміст та сутність прав людини, їх моральну зумовленість та взаємозв’язок з етичними, політичними, культурними нормами суспільства;</w:t>
      </w:r>
    </w:p>
    <w:p w:rsidR="001012F9" w:rsidRPr="00AB58A3" w:rsidRDefault="001012F9" w:rsidP="00FD6E7D">
      <w:pPr>
        <w:pStyle w:val="2"/>
        <w:numPr>
          <w:ilvl w:val="0"/>
          <w:numId w:val="15"/>
        </w:numPr>
        <w:rPr>
          <w:sz w:val="28"/>
          <w:szCs w:val="28"/>
        </w:rPr>
      </w:pPr>
      <w:r w:rsidRPr="00AB58A3">
        <w:rPr>
          <w:sz w:val="28"/>
          <w:szCs w:val="28"/>
        </w:rPr>
        <w:t>переконані в необхідності правомірної поведінки, дотримання правових обов’язків умінь користуватися механізмом захисту прав і свобод;</w:t>
      </w:r>
    </w:p>
    <w:p w:rsidR="001012F9" w:rsidRPr="00AB58A3" w:rsidRDefault="001012F9" w:rsidP="00932EBB">
      <w:pPr>
        <w:pStyle w:val="2"/>
        <w:numPr>
          <w:ilvl w:val="0"/>
          <w:numId w:val="15"/>
        </w:numPr>
        <w:rPr>
          <w:sz w:val="28"/>
          <w:szCs w:val="28"/>
        </w:rPr>
      </w:pPr>
      <w:r w:rsidRPr="00AB58A3">
        <w:rPr>
          <w:sz w:val="28"/>
          <w:szCs w:val="28"/>
        </w:rPr>
        <w:t>уміють вільно висловлювати й відстоювати свою точку зору, з повагою ставляться до інших поглядів.</w:t>
      </w:r>
    </w:p>
    <w:p w:rsidR="00932EBB" w:rsidRPr="00AB58A3" w:rsidRDefault="00932EBB" w:rsidP="00932EBB">
      <w:pPr>
        <w:pStyle w:val="7"/>
        <w:rPr>
          <w:sz w:val="28"/>
          <w:szCs w:val="28"/>
          <w:lang w:val="ru-RU"/>
        </w:rPr>
      </w:pPr>
    </w:p>
    <w:p w:rsidR="005C0990" w:rsidRPr="00AB58A3" w:rsidRDefault="005C0990" w:rsidP="00932EBB">
      <w:pPr>
        <w:pStyle w:val="7"/>
        <w:rPr>
          <w:sz w:val="28"/>
          <w:szCs w:val="28"/>
        </w:rPr>
      </w:pPr>
    </w:p>
    <w:p w:rsidR="005C0990" w:rsidRPr="00AB58A3" w:rsidRDefault="005C0990" w:rsidP="00932EBB">
      <w:pPr>
        <w:pStyle w:val="7"/>
        <w:rPr>
          <w:sz w:val="28"/>
          <w:szCs w:val="28"/>
        </w:rPr>
      </w:pPr>
    </w:p>
    <w:p w:rsidR="001012F9" w:rsidRPr="00AB58A3" w:rsidRDefault="001012F9" w:rsidP="00932EBB">
      <w:pPr>
        <w:pStyle w:val="7"/>
        <w:rPr>
          <w:sz w:val="28"/>
          <w:szCs w:val="28"/>
        </w:rPr>
      </w:pPr>
      <w:r w:rsidRPr="00AB58A3">
        <w:rPr>
          <w:sz w:val="28"/>
          <w:szCs w:val="28"/>
        </w:rPr>
        <w:t>Психологічні тренінги</w:t>
      </w:r>
    </w:p>
    <w:p w:rsidR="001012F9" w:rsidRPr="00AB58A3" w:rsidRDefault="001012F9" w:rsidP="00932EBB">
      <w:pPr>
        <w:pStyle w:val="7"/>
        <w:rPr>
          <w:sz w:val="28"/>
          <w:szCs w:val="28"/>
        </w:rPr>
      </w:pPr>
      <w:r w:rsidRPr="00AB58A3">
        <w:rPr>
          <w:sz w:val="28"/>
          <w:szCs w:val="28"/>
        </w:rPr>
        <w:t xml:space="preserve"> ( 1 раз на тиждень)</w:t>
      </w:r>
    </w:p>
    <w:p w:rsidR="001012F9" w:rsidRPr="00AB58A3" w:rsidRDefault="001012F9" w:rsidP="00932EBB">
      <w:pPr>
        <w:pStyle w:val="2"/>
        <w:rPr>
          <w:sz w:val="28"/>
          <w:szCs w:val="28"/>
        </w:rPr>
      </w:pPr>
      <w:r w:rsidRPr="00AB58A3">
        <w:rPr>
          <w:b/>
          <w:color w:val="002060"/>
          <w:sz w:val="28"/>
          <w:szCs w:val="28"/>
        </w:rPr>
        <w:t>Мета:</w:t>
      </w:r>
      <w:r w:rsidRPr="00AB58A3">
        <w:rPr>
          <w:sz w:val="28"/>
          <w:szCs w:val="28"/>
        </w:rPr>
        <w:t xml:space="preserve">  навчити відчувати єднання з іншими, вселити надію, відчувати значення поваги, ясно думати, вивчати та  аналізувати  реальність, навчити приймати рішення — самостійно та в групі, навчати співчуттю, допомогти розвитку особистості кожного члена групи, розвивати відкритість, щирість та мужність висловлювати своє ставлення до інших; допомогти справлятися зі своїми старахами та стресом; показати , як можна жити без насилля; допомогти досягти балансу між прагненням до особистої свободи та близькими стосунками; допомогти розвинути сильні боки свого характера; розвинути почуття гумору; допомогти відкрити для себе мистецтво досягати внутрішньої гармонії та рівноваги.</w:t>
      </w:r>
    </w:p>
    <w:p w:rsidR="008273CF" w:rsidRPr="00AB58A3" w:rsidRDefault="008273CF" w:rsidP="0010452C">
      <w:pPr>
        <w:rPr>
          <w:b/>
          <w:color w:val="000000"/>
          <w:sz w:val="28"/>
          <w:szCs w:val="28"/>
          <w:lang w:val="uk-UA"/>
        </w:rPr>
      </w:pPr>
    </w:p>
    <w:p w:rsidR="001012F9" w:rsidRPr="00AB58A3" w:rsidRDefault="001012F9" w:rsidP="00932EBB">
      <w:pPr>
        <w:pStyle w:val="7"/>
        <w:rPr>
          <w:sz w:val="28"/>
          <w:szCs w:val="28"/>
        </w:rPr>
      </w:pPr>
      <w:r w:rsidRPr="00AB58A3">
        <w:rPr>
          <w:sz w:val="28"/>
          <w:szCs w:val="28"/>
        </w:rPr>
        <w:t>Залучення учасників групи до занять спортом:</w:t>
      </w:r>
    </w:p>
    <w:p w:rsidR="001012F9" w:rsidRPr="00AB58A3" w:rsidRDefault="001012F9" w:rsidP="00932EBB">
      <w:pPr>
        <w:pStyle w:val="2"/>
        <w:numPr>
          <w:ilvl w:val="0"/>
          <w:numId w:val="16"/>
        </w:numPr>
        <w:ind w:left="284" w:hanging="284"/>
        <w:rPr>
          <w:sz w:val="28"/>
          <w:szCs w:val="28"/>
        </w:rPr>
      </w:pPr>
      <w:r w:rsidRPr="00AB58A3">
        <w:rPr>
          <w:sz w:val="28"/>
          <w:szCs w:val="28"/>
        </w:rPr>
        <w:t>Уроки фізичної культури на базі навчального закладу 5год на тиждень ( з 1 уроком  плавання в шкільному басейні) (учитель фізичного виховання Мігунов О.В.)</w:t>
      </w:r>
      <w:r w:rsidR="0010452C" w:rsidRPr="00AB58A3">
        <w:rPr>
          <w:sz w:val="28"/>
          <w:szCs w:val="28"/>
        </w:rPr>
        <w:t>.</w:t>
      </w:r>
    </w:p>
    <w:p w:rsidR="001012F9" w:rsidRPr="00AB58A3" w:rsidRDefault="001012F9" w:rsidP="00932EBB">
      <w:pPr>
        <w:pStyle w:val="2"/>
        <w:numPr>
          <w:ilvl w:val="0"/>
          <w:numId w:val="16"/>
        </w:numPr>
        <w:ind w:left="284" w:hanging="284"/>
        <w:rPr>
          <w:sz w:val="28"/>
          <w:szCs w:val="28"/>
        </w:rPr>
      </w:pPr>
      <w:r w:rsidRPr="00AB58A3">
        <w:rPr>
          <w:sz w:val="28"/>
          <w:szCs w:val="28"/>
        </w:rPr>
        <w:t xml:space="preserve">Тренування  з легкої атлетики на базі  ОЦФВУМ  1 година на </w:t>
      </w:r>
      <w:r w:rsidR="0010452C" w:rsidRPr="00AB58A3">
        <w:rPr>
          <w:sz w:val="28"/>
          <w:szCs w:val="28"/>
        </w:rPr>
        <w:t>д</w:t>
      </w:r>
      <w:r w:rsidRPr="00AB58A3">
        <w:rPr>
          <w:sz w:val="28"/>
          <w:szCs w:val="28"/>
        </w:rPr>
        <w:t>ень(</w:t>
      </w:r>
      <w:r w:rsidR="0010452C" w:rsidRPr="00AB58A3">
        <w:rPr>
          <w:sz w:val="28"/>
          <w:szCs w:val="28"/>
        </w:rPr>
        <w:t>К</w:t>
      </w:r>
      <w:r w:rsidRPr="00AB58A3">
        <w:rPr>
          <w:sz w:val="28"/>
          <w:szCs w:val="28"/>
        </w:rPr>
        <w:t>рушинський В.В.)</w:t>
      </w:r>
      <w:r w:rsidR="0010452C" w:rsidRPr="00AB58A3">
        <w:rPr>
          <w:sz w:val="28"/>
          <w:szCs w:val="28"/>
        </w:rPr>
        <w:t>.</w:t>
      </w:r>
    </w:p>
    <w:p w:rsidR="001012F9" w:rsidRPr="00AB58A3" w:rsidRDefault="0010452C" w:rsidP="00932EBB">
      <w:pPr>
        <w:pStyle w:val="2"/>
        <w:numPr>
          <w:ilvl w:val="0"/>
          <w:numId w:val="16"/>
        </w:numPr>
        <w:ind w:left="284" w:hanging="284"/>
        <w:rPr>
          <w:sz w:val="28"/>
          <w:szCs w:val="28"/>
        </w:rPr>
      </w:pPr>
      <w:r w:rsidRPr="00AB58A3">
        <w:rPr>
          <w:sz w:val="28"/>
          <w:szCs w:val="28"/>
        </w:rPr>
        <w:t>Тренування з регбі  3 рази на тижд</w:t>
      </w:r>
      <w:r w:rsidR="001012F9" w:rsidRPr="00AB58A3">
        <w:rPr>
          <w:sz w:val="28"/>
          <w:szCs w:val="28"/>
        </w:rPr>
        <w:t>ень  ( тренер ДЮСШ «Буревісник» Мігунов О.В.)</w:t>
      </w:r>
      <w:r w:rsidRPr="00AB58A3">
        <w:rPr>
          <w:sz w:val="28"/>
          <w:szCs w:val="28"/>
        </w:rPr>
        <w:t>, плавання, боксу, футболу, плавання, гімнастики з тренерами спортивних шкіл міста.</w:t>
      </w:r>
      <w:r w:rsidR="001012F9" w:rsidRPr="00AB58A3">
        <w:rPr>
          <w:sz w:val="28"/>
          <w:szCs w:val="28"/>
        </w:rPr>
        <w:t xml:space="preserve"> </w:t>
      </w:r>
    </w:p>
    <w:p w:rsidR="001012F9" w:rsidRPr="00AB58A3" w:rsidRDefault="0010452C" w:rsidP="00932EBB">
      <w:pPr>
        <w:pStyle w:val="2"/>
        <w:numPr>
          <w:ilvl w:val="0"/>
          <w:numId w:val="16"/>
        </w:numPr>
        <w:ind w:left="284" w:hanging="284"/>
        <w:rPr>
          <w:sz w:val="28"/>
          <w:szCs w:val="28"/>
        </w:rPr>
      </w:pPr>
      <w:r w:rsidRPr="00AB58A3">
        <w:rPr>
          <w:sz w:val="28"/>
          <w:szCs w:val="28"/>
        </w:rPr>
        <w:t>Індивідуальні заняття з т</w:t>
      </w:r>
      <w:r w:rsidR="001012F9" w:rsidRPr="00AB58A3">
        <w:rPr>
          <w:sz w:val="28"/>
          <w:szCs w:val="28"/>
        </w:rPr>
        <w:t>ренерами з регбі 4 рази на тиждень</w:t>
      </w:r>
      <w:r w:rsidRPr="00AB58A3">
        <w:rPr>
          <w:sz w:val="28"/>
          <w:szCs w:val="28"/>
        </w:rPr>
        <w:t>.</w:t>
      </w:r>
    </w:p>
    <w:p w:rsidR="004126E1" w:rsidRPr="00AB58A3" w:rsidRDefault="004126E1" w:rsidP="0010452C">
      <w:pPr>
        <w:pStyle w:val="2"/>
        <w:rPr>
          <w:sz w:val="28"/>
          <w:szCs w:val="28"/>
        </w:rPr>
      </w:pPr>
    </w:p>
    <w:p w:rsidR="004126E1" w:rsidRPr="00AB58A3" w:rsidRDefault="004126E1" w:rsidP="0010452C">
      <w:pPr>
        <w:pStyle w:val="2"/>
        <w:rPr>
          <w:sz w:val="28"/>
          <w:szCs w:val="28"/>
        </w:rPr>
      </w:pPr>
    </w:p>
    <w:p w:rsidR="0010452C" w:rsidRPr="00AB58A3" w:rsidRDefault="0010452C" w:rsidP="00932EBB">
      <w:pPr>
        <w:pStyle w:val="11"/>
        <w:rPr>
          <w:sz w:val="28"/>
        </w:rPr>
      </w:pPr>
      <w:r w:rsidRPr="00AB58A3">
        <w:rPr>
          <w:sz w:val="28"/>
        </w:rPr>
        <w:t>ОСНОВНИЙ ЕТАП</w:t>
      </w:r>
    </w:p>
    <w:p w:rsidR="0010452C" w:rsidRPr="00AB58A3" w:rsidRDefault="0010452C" w:rsidP="00932EBB">
      <w:pPr>
        <w:pStyle w:val="af3"/>
        <w:rPr>
          <w:sz w:val="28"/>
          <w:szCs w:val="28"/>
        </w:rPr>
      </w:pPr>
      <w:r w:rsidRPr="00AB58A3">
        <w:rPr>
          <w:sz w:val="28"/>
          <w:szCs w:val="28"/>
        </w:rPr>
        <w:t>(01.09.2009-01.06.2011)</w:t>
      </w:r>
    </w:p>
    <w:p w:rsidR="0010452C" w:rsidRPr="00AB58A3" w:rsidRDefault="0010452C" w:rsidP="0010452C">
      <w:pPr>
        <w:pStyle w:val="11"/>
        <w:rPr>
          <w:sz w:val="28"/>
        </w:rPr>
      </w:pPr>
    </w:p>
    <w:p w:rsidR="007C5FD6" w:rsidRPr="00AB58A3" w:rsidRDefault="0010452C" w:rsidP="007C5FD6">
      <w:pPr>
        <w:pStyle w:val="2"/>
        <w:rPr>
          <w:b/>
          <w:color w:val="002060"/>
          <w:sz w:val="28"/>
          <w:szCs w:val="28"/>
          <w:lang w:val="ru-RU"/>
        </w:rPr>
      </w:pPr>
      <w:r w:rsidRPr="00AB58A3">
        <w:rPr>
          <w:b/>
          <w:color w:val="002060"/>
          <w:sz w:val="28"/>
          <w:szCs w:val="28"/>
        </w:rPr>
        <w:t>Суть роботи:</w:t>
      </w:r>
    </w:p>
    <w:p w:rsidR="0010452C" w:rsidRPr="00AB58A3" w:rsidRDefault="0010452C" w:rsidP="007C5FD6">
      <w:pPr>
        <w:pStyle w:val="2"/>
        <w:numPr>
          <w:ilvl w:val="0"/>
          <w:numId w:val="21"/>
        </w:numPr>
        <w:rPr>
          <w:sz w:val="28"/>
          <w:szCs w:val="28"/>
        </w:rPr>
      </w:pPr>
      <w:r w:rsidRPr="00AB58A3">
        <w:rPr>
          <w:sz w:val="28"/>
          <w:szCs w:val="28"/>
        </w:rPr>
        <w:t>Психологічні тренінги ( 1 раз на тиждень).</w:t>
      </w:r>
    </w:p>
    <w:p w:rsidR="0010452C" w:rsidRPr="00AB58A3" w:rsidRDefault="0010452C" w:rsidP="007C5FD6">
      <w:pPr>
        <w:pStyle w:val="2"/>
        <w:numPr>
          <w:ilvl w:val="0"/>
          <w:numId w:val="21"/>
        </w:numPr>
        <w:rPr>
          <w:sz w:val="28"/>
          <w:szCs w:val="28"/>
        </w:rPr>
      </w:pPr>
      <w:r w:rsidRPr="00AB58A3">
        <w:rPr>
          <w:sz w:val="28"/>
          <w:szCs w:val="28"/>
        </w:rPr>
        <w:t>Бесіди юриста( 1 раз на тиждень).</w:t>
      </w:r>
    </w:p>
    <w:p w:rsidR="007C5FD6" w:rsidRPr="00AB58A3" w:rsidRDefault="0010452C" w:rsidP="007C5FD6">
      <w:pPr>
        <w:pStyle w:val="2"/>
        <w:numPr>
          <w:ilvl w:val="0"/>
          <w:numId w:val="21"/>
        </w:numPr>
        <w:rPr>
          <w:sz w:val="28"/>
          <w:szCs w:val="28"/>
          <w:lang w:val="ru-RU"/>
        </w:rPr>
      </w:pPr>
      <w:r w:rsidRPr="00AB58A3">
        <w:rPr>
          <w:sz w:val="28"/>
          <w:szCs w:val="28"/>
        </w:rPr>
        <w:t>Участь у тренуваннях РК «Хмельницький»</w:t>
      </w:r>
      <w:r w:rsidR="007C5FD6" w:rsidRPr="00AB58A3">
        <w:rPr>
          <w:sz w:val="28"/>
          <w:szCs w:val="28"/>
          <w:lang w:val="ru-RU"/>
        </w:rPr>
        <w:t xml:space="preserve"> </w:t>
      </w:r>
      <w:r w:rsidRPr="00AB58A3">
        <w:rPr>
          <w:sz w:val="28"/>
          <w:szCs w:val="28"/>
        </w:rPr>
        <w:t>(регбі клубу) (3 рази на</w:t>
      </w:r>
      <w:r w:rsidR="007C5FD6" w:rsidRPr="00AB58A3">
        <w:rPr>
          <w:sz w:val="28"/>
          <w:szCs w:val="28"/>
          <w:lang w:val="ru-RU"/>
        </w:rPr>
        <w:t xml:space="preserve"> </w:t>
      </w:r>
      <w:r w:rsidRPr="00AB58A3">
        <w:rPr>
          <w:sz w:val="28"/>
          <w:szCs w:val="28"/>
        </w:rPr>
        <w:t>тиждень).</w:t>
      </w:r>
    </w:p>
    <w:p w:rsidR="00153719" w:rsidRPr="00AB58A3" w:rsidRDefault="0010452C" w:rsidP="007C5FD6">
      <w:pPr>
        <w:pStyle w:val="2"/>
        <w:numPr>
          <w:ilvl w:val="0"/>
          <w:numId w:val="21"/>
        </w:numPr>
        <w:rPr>
          <w:sz w:val="28"/>
          <w:szCs w:val="28"/>
          <w:lang w:val="ru-RU"/>
        </w:rPr>
      </w:pPr>
      <w:r w:rsidRPr="00AB58A3">
        <w:rPr>
          <w:sz w:val="28"/>
          <w:szCs w:val="28"/>
        </w:rPr>
        <w:t>Моніторинг успіхі</w:t>
      </w:r>
      <w:r w:rsidR="007C5FD6" w:rsidRPr="00AB58A3">
        <w:rPr>
          <w:sz w:val="28"/>
          <w:szCs w:val="28"/>
        </w:rPr>
        <w:t>в у школі, відвідування, якість</w:t>
      </w:r>
      <w:r w:rsidR="007C5FD6" w:rsidRPr="00AB58A3">
        <w:rPr>
          <w:sz w:val="28"/>
          <w:szCs w:val="28"/>
          <w:lang w:val="ru-RU"/>
        </w:rPr>
        <w:t xml:space="preserve"> </w:t>
      </w:r>
      <w:r w:rsidRPr="00AB58A3">
        <w:rPr>
          <w:sz w:val="28"/>
          <w:szCs w:val="28"/>
        </w:rPr>
        <w:t>навчання ( постійно).</w:t>
      </w:r>
    </w:p>
    <w:p w:rsidR="007C5FD6" w:rsidRPr="00AB58A3" w:rsidRDefault="007C5FD6" w:rsidP="007C5FD6">
      <w:pPr>
        <w:pStyle w:val="2"/>
        <w:rPr>
          <w:sz w:val="28"/>
          <w:szCs w:val="28"/>
        </w:rPr>
      </w:pPr>
    </w:p>
    <w:p w:rsidR="0010452C" w:rsidRPr="00AB58A3" w:rsidRDefault="0010452C" w:rsidP="007C5FD6">
      <w:pPr>
        <w:pStyle w:val="2"/>
        <w:rPr>
          <w:sz w:val="28"/>
          <w:szCs w:val="28"/>
        </w:rPr>
      </w:pPr>
      <w:r w:rsidRPr="00AB58A3">
        <w:rPr>
          <w:b/>
          <w:color w:val="002060"/>
          <w:sz w:val="28"/>
          <w:szCs w:val="28"/>
        </w:rPr>
        <w:t>Результат виконання етапу:</w:t>
      </w:r>
      <w:r w:rsidR="007C5FD6" w:rsidRPr="00AB58A3">
        <w:rPr>
          <w:sz w:val="28"/>
          <w:szCs w:val="28"/>
        </w:rPr>
        <w:t xml:space="preserve"> </w:t>
      </w:r>
      <w:r w:rsidRPr="00AB58A3">
        <w:rPr>
          <w:sz w:val="28"/>
          <w:szCs w:val="28"/>
        </w:rPr>
        <w:t>Покращення мотивації навчання, щення відвідування школи, прищеплення навичок здорового способу життя, організація вільного від навчання часу учасників групи.</w:t>
      </w:r>
    </w:p>
    <w:p w:rsidR="0010452C" w:rsidRPr="00AB58A3" w:rsidRDefault="0010452C" w:rsidP="0010452C">
      <w:pPr>
        <w:snapToGrid w:val="0"/>
        <w:ind w:left="567" w:hanging="65"/>
        <w:jc w:val="center"/>
        <w:rPr>
          <w:b/>
          <w:color w:val="008000"/>
          <w:sz w:val="28"/>
          <w:szCs w:val="28"/>
          <w:lang w:val="uk-UA"/>
        </w:rPr>
      </w:pPr>
    </w:p>
    <w:p w:rsidR="005C0990" w:rsidRPr="00AB58A3" w:rsidRDefault="005C0990" w:rsidP="00153719">
      <w:pPr>
        <w:pStyle w:val="7"/>
        <w:rPr>
          <w:sz w:val="28"/>
          <w:szCs w:val="28"/>
        </w:rPr>
      </w:pPr>
    </w:p>
    <w:p w:rsidR="005C0990" w:rsidRPr="00AB58A3" w:rsidRDefault="005C0990" w:rsidP="00153719">
      <w:pPr>
        <w:pStyle w:val="7"/>
        <w:rPr>
          <w:sz w:val="28"/>
          <w:szCs w:val="28"/>
        </w:rPr>
      </w:pPr>
    </w:p>
    <w:p w:rsidR="005C0990" w:rsidRDefault="005C0990" w:rsidP="00153719">
      <w:pPr>
        <w:pStyle w:val="7"/>
        <w:rPr>
          <w:sz w:val="28"/>
          <w:szCs w:val="28"/>
        </w:rPr>
      </w:pPr>
    </w:p>
    <w:p w:rsidR="00AB58A3" w:rsidRPr="00AB58A3" w:rsidRDefault="00AB58A3" w:rsidP="00153719">
      <w:pPr>
        <w:pStyle w:val="7"/>
        <w:rPr>
          <w:sz w:val="28"/>
          <w:szCs w:val="28"/>
        </w:rPr>
      </w:pPr>
    </w:p>
    <w:p w:rsidR="005C0990" w:rsidRPr="00AB58A3" w:rsidRDefault="005C0990" w:rsidP="00153719">
      <w:pPr>
        <w:pStyle w:val="7"/>
        <w:rPr>
          <w:sz w:val="28"/>
          <w:szCs w:val="28"/>
        </w:rPr>
      </w:pPr>
    </w:p>
    <w:p w:rsidR="0010452C" w:rsidRPr="00AB58A3" w:rsidRDefault="0010452C" w:rsidP="00153719">
      <w:pPr>
        <w:pStyle w:val="7"/>
        <w:rPr>
          <w:sz w:val="28"/>
          <w:szCs w:val="28"/>
        </w:rPr>
      </w:pPr>
      <w:r w:rsidRPr="00AB58A3">
        <w:rPr>
          <w:sz w:val="28"/>
          <w:szCs w:val="28"/>
        </w:rPr>
        <w:t>Тематика занять юриста</w:t>
      </w:r>
    </w:p>
    <w:p w:rsidR="0010452C" w:rsidRPr="00AB58A3" w:rsidRDefault="0010452C" w:rsidP="00153719">
      <w:pPr>
        <w:pStyle w:val="7"/>
        <w:rPr>
          <w:sz w:val="28"/>
          <w:szCs w:val="28"/>
        </w:rPr>
      </w:pPr>
      <w:r w:rsidRPr="00AB58A3">
        <w:rPr>
          <w:sz w:val="28"/>
          <w:szCs w:val="28"/>
        </w:rPr>
        <w:t>( 1 раз на  тиждень)</w:t>
      </w:r>
    </w:p>
    <w:p w:rsidR="0010452C" w:rsidRPr="00AB58A3" w:rsidRDefault="0010452C" w:rsidP="00153719">
      <w:pPr>
        <w:pStyle w:val="2"/>
        <w:rPr>
          <w:rStyle w:val="a9"/>
          <w:sz w:val="28"/>
          <w:szCs w:val="28"/>
        </w:rPr>
      </w:pPr>
      <w:r w:rsidRPr="00AB58A3">
        <w:rPr>
          <w:rStyle w:val="a9"/>
          <w:sz w:val="28"/>
          <w:szCs w:val="28"/>
        </w:rPr>
        <w:t>Очікувані результати: вихованці</w:t>
      </w:r>
    </w:p>
    <w:p w:rsidR="0010452C" w:rsidRPr="00AB58A3" w:rsidRDefault="0010452C" w:rsidP="00FD6E7D">
      <w:pPr>
        <w:pStyle w:val="2"/>
        <w:numPr>
          <w:ilvl w:val="1"/>
          <w:numId w:val="17"/>
        </w:numPr>
        <w:ind w:left="1134" w:firstLine="0"/>
        <w:rPr>
          <w:sz w:val="28"/>
          <w:szCs w:val="28"/>
        </w:rPr>
      </w:pPr>
      <w:r w:rsidRPr="00AB58A3">
        <w:rPr>
          <w:sz w:val="28"/>
          <w:szCs w:val="28"/>
        </w:rPr>
        <w:t>знають основні права і свободи громадян суспільства, правової держави, основні міжнародні акти про права людини;</w:t>
      </w:r>
    </w:p>
    <w:p w:rsidR="0010452C" w:rsidRPr="00AB58A3" w:rsidRDefault="0010452C" w:rsidP="00FD6E7D">
      <w:pPr>
        <w:pStyle w:val="2"/>
        <w:numPr>
          <w:ilvl w:val="1"/>
          <w:numId w:val="17"/>
        </w:numPr>
        <w:ind w:left="1134" w:firstLine="0"/>
        <w:rPr>
          <w:sz w:val="28"/>
          <w:szCs w:val="28"/>
        </w:rPr>
      </w:pPr>
      <w:r w:rsidRPr="00AB58A3">
        <w:rPr>
          <w:sz w:val="28"/>
          <w:szCs w:val="28"/>
        </w:rPr>
        <w:t>усвідомлюють глибокий зміст та сутність прав людини, їх моральну зумовленість та взаємозв’язок з етичними, політичними, культурними нормами суспільства;</w:t>
      </w:r>
    </w:p>
    <w:p w:rsidR="0010452C" w:rsidRPr="00AB58A3" w:rsidRDefault="0010452C" w:rsidP="00FD6E7D">
      <w:pPr>
        <w:pStyle w:val="2"/>
        <w:numPr>
          <w:ilvl w:val="1"/>
          <w:numId w:val="17"/>
        </w:numPr>
        <w:ind w:left="1134" w:firstLine="0"/>
        <w:rPr>
          <w:sz w:val="28"/>
          <w:szCs w:val="28"/>
        </w:rPr>
      </w:pPr>
      <w:r w:rsidRPr="00AB58A3">
        <w:rPr>
          <w:sz w:val="28"/>
          <w:szCs w:val="28"/>
        </w:rPr>
        <w:t>переконані в необхідності правомірної поведінки, дотримання правових обов’язків умінь користуватися механізмом захисту прав і свобод;</w:t>
      </w:r>
    </w:p>
    <w:p w:rsidR="0010452C" w:rsidRPr="00AB58A3" w:rsidRDefault="0010452C" w:rsidP="00FD6E7D">
      <w:pPr>
        <w:pStyle w:val="2"/>
        <w:numPr>
          <w:ilvl w:val="1"/>
          <w:numId w:val="17"/>
        </w:numPr>
        <w:ind w:left="1134" w:firstLine="0"/>
        <w:rPr>
          <w:sz w:val="28"/>
          <w:szCs w:val="28"/>
        </w:rPr>
      </w:pPr>
      <w:r w:rsidRPr="00AB58A3">
        <w:rPr>
          <w:sz w:val="28"/>
          <w:szCs w:val="28"/>
        </w:rPr>
        <w:t>уміють вільно висловлювати й відстоювати свою точку зору, з повагою ставляться до інших поглядів.</w:t>
      </w:r>
    </w:p>
    <w:p w:rsidR="008273CF" w:rsidRPr="00AB58A3" w:rsidRDefault="008273CF" w:rsidP="008273CF">
      <w:pPr>
        <w:pStyle w:val="2"/>
        <w:ind w:left="1134" w:firstLine="0"/>
        <w:rPr>
          <w:sz w:val="28"/>
          <w:szCs w:val="28"/>
        </w:rPr>
      </w:pPr>
    </w:p>
    <w:p w:rsidR="0010452C" w:rsidRPr="00AB58A3" w:rsidRDefault="0010452C" w:rsidP="007C5FD6">
      <w:pPr>
        <w:pStyle w:val="2"/>
        <w:rPr>
          <w:sz w:val="28"/>
          <w:szCs w:val="28"/>
        </w:rPr>
      </w:pPr>
      <w:r w:rsidRPr="00AB58A3">
        <w:rPr>
          <w:sz w:val="28"/>
          <w:szCs w:val="28"/>
        </w:rPr>
        <w:t>Правове виховання передбачає перш за все знайомство неповнолітніх із законами нашої держави. Це знайомство здійснюється на різних рівнях: в родині, в школі, під час читання книг, газет, журналів, перегляду фільмів, телепередач, прослуховування передач радіо…</w:t>
      </w:r>
    </w:p>
    <w:p w:rsidR="0010452C" w:rsidRPr="00AB58A3" w:rsidRDefault="0010452C" w:rsidP="007C5FD6">
      <w:pPr>
        <w:pStyle w:val="2"/>
        <w:rPr>
          <w:sz w:val="28"/>
          <w:szCs w:val="28"/>
        </w:rPr>
      </w:pPr>
      <w:r w:rsidRPr="00AB58A3">
        <w:rPr>
          <w:sz w:val="28"/>
          <w:szCs w:val="28"/>
        </w:rPr>
        <w:t xml:space="preserve">Дитина живе і розвивається в соціумі, де на її особистість впливають різноманітні фактори </w:t>
      </w:r>
      <w:r w:rsidRPr="00AB58A3">
        <w:rPr>
          <w:rStyle w:val="a9"/>
          <w:sz w:val="28"/>
          <w:szCs w:val="28"/>
        </w:rPr>
        <w:t>(див. схему 1)</w:t>
      </w:r>
      <w:r w:rsidRPr="00AB58A3">
        <w:rPr>
          <w:sz w:val="28"/>
          <w:szCs w:val="28"/>
        </w:rPr>
        <w:t>.</w:t>
      </w:r>
    </w:p>
    <w:p w:rsidR="0010452C" w:rsidRPr="00AB58A3" w:rsidRDefault="0010452C" w:rsidP="0010452C">
      <w:pPr>
        <w:pStyle w:val="aa"/>
        <w:jc w:val="right"/>
        <w:rPr>
          <w:rStyle w:val="a9"/>
          <w:lang w:val="uk-UA"/>
        </w:rPr>
      </w:pPr>
      <w:r w:rsidRPr="00AB58A3">
        <w:rPr>
          <w:rStyle w:val="a9"/>
        </w:rPr>
        <w:t>Схема 1.</w:t>
      </w:r>
    </w:p>
    <w:p w:rsidR="005C0990" w:rsidRDefault="005C0990" w:rsidP="0010452C">
      <w:pPr>
        <w:pStyle w:val="aa"/>
        <w:jc w:val="right"/>
        <w:rPr>
          <w:rStyle w:val="a9"/>
          <w:sz w:val="16"/>
          <w:szCs w:val="16"/>
          <w:lang w:val="uk-UA"/>
        </w:rPr>
      </w:pPr>
    </w:p>
    <w:p w:rsidR="005C0990" w:rsidRDefault="005C0990" w:rsidP="0010452C">
      <w:pPr>
        <w:pStyle w:val="aa"/>
        <w:jc w:val="right"/>
        <w:rPr>
          <w:rStyle w:val="a9"/>
          <w:sz w:val="16"/>
          <w:szCs w:val="16"/>
          <w:lang w:val="uk-UA"/>
        </w:rPr>
      </w:pPr>
    </w:p>
    <w:p w:rsidR="005C0990" w:rsidRPr="005C0990" w:rsidRDefault="00445391" w:rsidP="005C0990">
      <w:pPr>
        <w:pStyle w:val="aa"/>
        <w:jc w:val="center"/>
        <w:rPr>
          <w:rStyle w:val="a9"/>
          <w:sz w:val="16"/>
          <w:szCs w:val="16"/>
          <w:lang w:val="uk-UA"/>
        </w:rPr>
      </w:pPr>
      <w:r>
        <w:rPr>
          <w:i/>
          <w:iCs/>
          <w:noProof/>
          <w:sz w:val="16"/>
          <w:szCs w:val="16"/>
          <w:lang w:eastAsia="ru-RU"/>
        </w:rPr>
        <w:pict>
          <v:group id="_x0000_s2057" style="position:absolute;left:0;text-align:left;margin-left:113.65pt;margin-top:13.6pt;width:132.2pt;height:169.45pt;z-index:251686912" coordorigin="2905,5636" coordsize="2644,3389">
            <v:shapetype id="_x0000_t109" coordsize="21600,21600" o:spt="109" path="m,l,21600r21600,l21600,xe">
              <v:stroke joinstyle="miter"/>
              <v:path gradientshapeok="t" o:connecttype="rect"/>
            </v:shapetype>
            <v:shape id="_x0000_s2050" type="#_x0000_t109" style="position:absolute;left:2905;top:5636;width:2644;height:447" strokecolor="#974706 [1609]">
              <v:fill opacity=".5" color2="#e36c0a [2409]" o:opacity2=".5" rotate="t" type="gradient"/>
              <v:textbox>
                <w:txbxContent>
                  <w:p w:rsidR="009455DF" w:rsidRPr="00AB58A3" w:rsidRDefault="009455DF" w:rsidP="005C0990">
                    <w:pPr>
                      <w:jc w:val="center"/>
                      <w:rPr>
                        <w:color w:val="984806" w:themeColor="accent6" w:themeShade="80"/>
                        <w:sz w:val="24"/>
                        <w:szCs w:val="24"/>
                        <w:lang w:val="uk-UA"/>
                      </w:rPr>
                    </w:pPr>
                    <w:r w:rsidRPr="00AB58A3">
                      <w:rPr>
                        <w:rStyle w:val="ae"/>
                        <w:color w:val="984806" w:themeColor="accent6" w:themeShade="80"/>
                        <w:sz w:val="24"/>
                        <w:szCs w:val="24"/>
                        <w:lang w:val="uk-UA"/>
                      </w:rPr>
                      <w:t>Особистість дитини</w:t>
                    </w:r>
                  </w:p>
                </w:txbxContent>
              </v:textbox>
            </v:shape>
            <v:shape id="_x0000_s2051" type="#_x0000_t109" style="position:absolute;left:2905;top:6244;width:2644;height:447" strokecolor="#974706 [1609]">
              <v:fill opacity=".5" color2="yellow" o:opacity2=".5" rotate="t" type="gradient"/>
              <v:textbox>
                <w:txbxContent>
                  <w:p w:rsidR="009455DF" w:rsidRPr="005C0990" w:rsidRDefault="009455DF" w:rsidP="005C0990">
                    <w:pPr>
                      <w:jc w:val="center"/>
                    </w:pPr>
                    <w:r w:rsidRPr="005C0990">
                      <w:rPr>
                        <w:rStyle w:val="ae"/>
                        <w:color w:val="984806" w:themeColor="accent6" w:themeShade="80"/>
                        <w:lang w:val="uk-UA"/>
                      </w:rPr>
                      <w:t>Сім’я</w:t>
                    </w:r>
                  </w:p>
                </w:txbxContent>
              </v:textbox>
            </v:shape>
            <v:shape id="_x0000_s2052" type="#_x0000_t109" style="position:absolute;left:2905;top:6827;width:2644;height:447" strokecolor="#974706 [1609]">
              <v:fill opacity=".5" color2="yellow" o:opacity2=".5" rotate="t" type="gradient"/>
              <v:textbox>
                <w:txbxContent>
                  <w:p w:rsidR="009455DF" w:rsidRPr="005C0990" w:rsidRDefault="009455DF" w:rsidP="005C0990">
                    <w:pPr>
                      <w:jc w:val="center"/>
                    </w:pPr>
                    <w:r>
                      <w:rPr>
                        <w:rStyle w:val="ae"/>
                        <w:color w:val="984806" w:themeColor="accent6" w:themeShade="80"/>
                        <w:lang w:val="uk-UA"/>
                      </w:rPr>
                      <w:t>Школа</w:t>
                    </w:r>
                  </w:p>
                </w:txbxContent>
              </v:textbox>
            </v:shape>
            <v:shape id="_x0000_s2053" type="#_x0000_t109" style="position:absolute;left:2905;top:7411;width:2644;height:447" strokecolor="#974706 [1609]">
              <v:fill opacity=".5" color2="yellow" o:opacity2=".5" rotate="t" type="gradient"/>
              <v:textbox>
                <w:txbxContent>
                  <w:p w:rsidR="009455DF" w:rsidRPr="005C0990" w:rsidRDefault="009455DF" w:rsidP="005C0990">
                    <w:pPr>
                      <w:jc w:val="center"/>
                    </w:pPr>
                    <w:r>
                      <w:rPr>
                        <w:rStyle w:val="ae"/>
                        <w:color w:val="984806" w:themeColor="accent6" w:themeShade="80"/>
                        <w:lang w:val="uk-UA"/>
                      </w:rPr>
                      <w:t>Друзі</w:t>
                    </w:r>
                  </w:p>
                </w:txbxContent>
              </v:textbox>
            </v:shape>
            <v:shape id="_x0000_s2054" type="#_x0000_t109" style="position:absolute;left:2905;top:8007;width:2644;height:447" strokecolor="#974706 [1609]">
              <v:fill opacity=".5" color2="yellow" o:opacity2=".5" rotate="t" type="gradient"/>
              <v:textbox>
                <w:txbxContent>
                  <w:p w:rsidR="009455DF" w:rsidRPr="005C0990" w:rsidRDefault="009455DF" w:rsidP="005C0990">
                    <w:pPr>
                      <w:jc w:val="center"/>
                    </w:pPr>
                    <w:r>
                      <w:rPr>
                        <w:rStyle w:val="ae"/>
                        <w:color w:val="984806" w:themeColor="accent6" w:themeShade="80"/>
                        <w:lang w:val="uk-UA"/>
                      </w:rPr>
                      <w:t>Вулиця</w:t>
                    </w:r>
                  </w:p>
                </w:txbxContent>
              </v:textbox>
            </v:shape>
            <v:shape id="_x0000_s2055" type="#_x0000_t109" style="position:absolute;left:2905;top:8578;width:2644;height:447" strokecolor="#974706 [1609]">
              <v:fill opacity=".5" color2="yellow" o:opacity2=".5" rotate="t" type="gradient"/>
              <v:textbox>
                <w:txbxContent>
                  <w:p w:rsidR="009455DF" w:rsidRPr="005C0990" w:rsidRDefault="009455DF" w:rsidP="005C0990">
                    <w:pPr>
                      <w:jc w:val="center"/>
                    </w:pPr>
                    <w:r>
                      <w:rPr>
                        <w:rStyle w:val="ae"/>
                        <w:color w:val="984806" w:themeColor="accent6" w:themeShade="80"/>
                        <w:lang w:val="uk-UA"/>
                      </w:rPr>
                      <w:t>ЗМІ</w:t>
                    </w:r>
                  </w:p>
                </w:txbxContent>
              </v:textbox>
            </v:shape>
          </v:group>
        </w:pict>
      </w:r>
    </w:p>
    <w:p w:rsidR="0010452C" w:rsidRDefault="0010452C" w:rsidP="0010452C">
      <w:pPr>
        <w:pStyle w:val="aa"/>
        <w:rPr>
          <w:lang w:val="uk-UA"/>
        </w:rPr>
      </w:pPr>
      <w:r>
        <w:t> </w:t>
      </w:r>
    </w:p>
    <w:p w:rsidR="005C0990" w:rsidRDefault="005C0990" w:rsidP="0010452C">
      <w:pPr>
        <w:pStyle w:val="aa"/>
        <w:rPr>
          <w:lang w:val="uk-UA"/>
        </w:rPr>
      </w:pPr>
    </w:p>
    <w:p w:rsidR="005C0990" w:rsidRDefault="005C0990" w:rsidP="0010452C">
      <w:pPr>
        <w:pStyle w:val="aa"/>
        <w:rPr>
          <w:lang w:val="uk-UA"/>
        </w:rPr>
      </w:pPr>
    </w:p>
    <w:p w:rsidR="005C0990" w:rsidRDefault="005C0990" w:rsidP="0010452C">
      <w:pPr>
        <w:pStyle w:val="aa"/>
        <w:rPr>
          <w:lang w:val="uk-UA"/>
        </w:rPr>
      </w:pPr>
    </w:p>
    <w:p w:rsidR="005C0990" w:rsidRDefault="005C0990" w:rsidP="0010452C">
      <w:pPr>
        <w:pStyle w:val="aa"/>
        <w:rPr>
          <w:lang w:val="uk-UA"/>
        </w:rPr>
      </w:pPr>
    </w:p>
    <w:p w:rsidR="005C0990" w:rsidRDefault="005C0990" w:rsidP="0010452C">
      <w:pPr>
        <w:pStyle w:val="aa"/>
        <w:rPr>
          <w:lang w:val="uk-UA"/>
        </w:rPr>
      </w:pPr>
    </w:p>
    <w:p w:rsidR="005C0990" w:rsidRDefault="005C0990" w:rsidP="0010452C">
      <w:pPr>
        <w:pStyle w:val="aa"/>
        <w:rPr>
          <w:lang w:val="uk-UA"/>
        </w:rPr>
      </w:pPr>
    </w:p>
    <w:p w:rsidR="005C0990" w:rsidRPr="005C0990" w:rsidRDefault="005C0990" w:rsidP="0010452C">
      <w:pPr>
        <w:pStyle w:val="aa"/>
        <w:rPr>
          <w:sz w:val="16"/>
          <w:szCs w:val="16"/>
          <w:lang w:val="uk-UA"/>
        </w:rPr>
      </w:pPr>
    </w:p>
    <w:p w:rsidR="005C0990" w:rsidRDefault="005C0990" w:rsidP="00AB58A3">
      <w:pPr>
        <w:pStyle w:val="7"/>
        <w:ind w:left="0"/>
        <w:jc w:val="left"/>
      </w:pPr>
    </w:p>
    <w:p w:rsidR="00AB58A3" w:rsidRDefault="00AB58A3" w:rsidP="00AB58A3">
      <w:pPr>
        <w:pStyle w:val="7"/>
        <w:ind w:left="0"/>
        <w:jc w:val="left"/>
      </w:pPr>
    </w:p>
    <w:p w:rsidR="005C0990" w:rsidRPr="00AB58A3" w:rsidRDefault="005C0990" w:rsidP="00693640">
      <w:pPr>
        <w:pStyle w:val="7"/>
        <w:jc w:val="left"/>
        <w:rPr>
          <w:sz w:val="28"/>
          <w:szCs w:val="28"/>
        </w:rPr>
      </w:pPr>
    </w:p>
    <w:p w:rsidR="0010452C" w:rsidRPr="00AB58A3" w:rsidRDefault="0010452C" w:rsidP="00693640">
      <w:pPr>
        <w:pStyle w:val="7"/>
        <w:jc w:val="left"/>
        <w:rPr>
          <w:sz w:val="28"/>
          <w:szCs w:val="28"/>
        </w:rPr>
      </w:pPr>
      <w:r w:rsidRPr="00AB58A3">
        <w:rPr>
          <w:sz w:val="28"/>
          <w:szCs w:val="28"/>
        </w:rPr>
        <w:t> Дискусії:</w:t>
      </w:r>
    </w:p>
    <w:p w:rsidR="0010452C" w:rsidRPr="00AB58A3" w:rsidRDefault="0010452C" w:rsidP="00153719">
      <w:pPr>
        <w:pStyle w:val="2"/>
        <w:ind w:left="1134" w:firstLine="0"/>
        <w:rPr>
          <w:sz w:val="28"/>
          <w:szCs w:val="28"/>
        </w:rPr>
      </w:pPr>
      <w:r w:rsidRPr="00AB58A3">
        <w:rPr>
          <w:sz w:val="28"/>
          <w:szCs w:val="28"/>
        </w:rPr>
        <w:t>«Чи потрібен я Україні таким, яким є сьогодні»;</w:t>
      </w:r>
    </w:p>
    <w:p w:rsidR="0010452C" w:rsidRPr="00AB58A3" w:rsidRDefault="0010452C" w:rsidP="00153719">
      <w:pPr>
        <w:pStyle w:val="2"/>
        <w:ind w:left="1134" w:firstLine="0"/>
        <w:rPr>
          <w:sz w:val="28"/>
          <w:szCs w:val="28"/>
        </w:rPr>
      </w:pPr>
      <w:r w:rsidRPr="00AB58A3">
        <w:rPr>
          <w:sz w:val="28"/>
          <w:szCs w:val="28"/>
        </w:rPr>
        <w:t>«Як ви розумієте і співвідносите поняття «свобода» та «відпові-дальність»?».</w:t>
      </w:r>
    </w:p>
    <w:p w:rsidR="0010452C" w:rsidRPr="00AB58A3" w:rsidRDefault="0010452C" w:rsidP="00693640">
      <w:pPr>
        <w:pStyle w:val="7"/>
        <w:jc w:val="left"/>
        <w:rPr>
          <w:sz w:val="28"/>
          <w:szCs w:val="28"/>
        </w:rPr>
      </w:pPr>
      <w:r w:rsidRPr="00AB58A3">
        <w:rPr>
          <w:sz w:val="28"/>
          <w:szCs w:val="28"/>
        </w:rPr>
        <w:lastRenderedPageBreak/>
        <w:t>Диспути:</w:t>
      </w:r>
    </w:p>
    <w:p w:rsidR="0010452C" w:rsidRPr="00AB58A3" w:rsidRDefault="0010452C" w:rsidP="00153719">
      <w:pPr>
        <w:pStyle w:val="2"/>
        <w:rPr>
          <w:sz w:val="28"/>
          <w:szCs w:val="28"/>
        </w:rPr>
      </w:pPr>
      <w:r w:rsidRPr="00AB58A3">
        <w:rPr>
          <w:sz w:val="28"/>
          <w:szCs w:val="28"/>
        </w:rPr>
        <w:t>  «Що таке правомірна поведінка».</w:t>
      </w:r>
    </w:p>
    <w:p w:rsidR="0010452C" w:rsidRDefault="0010452C" w:rsidP="00153719">
      <w:pPr>
        <w:pStyle w:val="2"/>
        <w:rPr>
          <w:sz w:val="28"/>
          <w:szCs w:val="28"/>
        </w:rPr>
      </w:pPr>
      <w:r w:rsidRPr="00AB58A3">
        <w:rPr>
          <w:sz w:val="28"/>
          <w:szCs w:val="28"/>
        </w:rPr>
        <w:t>  «Шкідливі звички чи життя в своє задоволення?»</w:t>
      </w:r>
    </w:p>
    <w:p w:rsidR="00AB58A3" w:rsidRDefault="00AB58A3" w:rsidP="00153719">
      <w:pPr>
        <w:pStyle w:val="2"/>
        <w:rPr>
          <w:sz w:val="28"/>
          <w:szCs w:val="28"/>
        </w:rPr>
      </w:pPr>
    </w:p>
    <w:p w:rsidR="00AB58A3" w:rsidRPr="00AB58A3" w:rsidRDefault="00AB58A3" w:rsidP="00153719">
      <w:pPr>
        <w:pStyle w:val="2"/>
        <w:rPr>
          <w:sz w:val="28"/>
          <w:szCs w:val="28"/>
        </w:rPr>
      </w:pPr>
    </w:p>
    <w:p w:rsidR="0010452C" w:rsidRPr="00AB58A3" w:rsidRDefault="0010452C" w:rsidP="00693640">
      <w:pPr>
        <w:pStyle w:val="7"/>
        <w:jc w:val="left"/>
        <w:rPr>
          <w:sz w:val="28"/>
          <w:szCs w:val="28"/>
        </w:rPr>
      </w:pPr>
      <w:r w:rsidRPr="00AB58A3">
        <w:rPr>
          <w:sz w:val="28"/>
          <w:szCs w:val="28"/>
        </w:rPr>
        <w:t>Бесіди:</w:t>
      </w:r>
    </w:p>
    <w:p w:rsidR="0010452C" w:rsidRPr="00AB58A3" w:rsidRDefault="0010452C" w:rsidP="00FD6E7D">
      <w:pPr>
        <w:pStyle w:val="2"/>
        <w:numPr>
          <w:ilvl w:val="0"/>
          <w:numId w:val="18"/>
        </w:numPr>
        <w:rPr>
          <w:sz w:val="28"/>
          <w:szCs w:val="28"/>
        </w:rPr>
      </w:pPr>
      <w:r w:rsidRPr="00AB58A3">
        <w:rPr>
          <w:sz w:val="28"/>
          <w:szCs w:val="28"/>
        </w:rPr>
        <w:t>«Ми – діти світу».</w:t>
      </w:r>
    </w:p>
    <w:p w:rsidR="0010452C" w:rsidRPr="00AB58A3" w:rsidRDefault="0010452C" w:rsidP="00FD6E7D">
      <w:pPr>
        <w:pStyle w:val="2"/>
        <w:numPr>
          <w:ilvl w:val="0"/>
          <w:numId w:val="18"/>
        </w:numPr>
        <w:rPr>
          <w:sz w:val="28"/>
          <w:szCs w:val="28"/>
        </w:rPr>
      </w:pPr>
      <w:r w:rsidRPr="00AB58A3">
        <w:rPr>
          <w:sz w:val="28"/>
          <w:szCs w:val="28"/>
        </w:rPr>
        <w:t>«Права людини.».</w:t>
      </w:r>
    </w:p>
    <w:p w:rsidR="0010452C" w:rsidRPr="00AB58A3" w:rsidRDefault="0010452C" w:rsidP="00FD6E7D">
      <w:pPr>
        <w:pStyle w:val="2"/>
        <w:numPr>
          <w:ilvl w:val="0"/>
          <w:numId w:val="18"/>
        </w:numPr>
        <w:rPr>
          <w:sz w:val="28"/>
          <w:szCs w:val="28"/>
        </w:rPr>
      </w:pPr>
      <w:r w:rsidRPr="00AB58A3">
        <w:rPr>
          <w:sz w:val="28"/>
          <w:szCs w:val="28"/>
        </w:rPr>
        <w:t>«Декларація прав дитини та Конвенція ООН про права дитини».</w:t>
      </w:r>
    </w:p>
    <w:p w:rsidR="0010452C" w:rsidRPr="00AB58A3" w:rsidRDefault="0010452C" w:rsidP="00FD6E7D">
      <w:pPr>
        <w:pStyle w:val="2"/>
        <w:numPr>
          <w:ilvl w:val="0"/>
          <w:numId w:val="18"/>
        </w:numPr>
        <w:rPr>
          <w:sz w:val="28"/>
          <w:szCs w:val="28"/>
        </w:rPr>
      </w:pPr>
      <w:r w:rsidRPr="00AB58A3">
        <w:rPr>
          <w:sz w:val="28"/>
          <w:szCs w:val="28"/>
        </w:rPr>
        <w:t>«Правопорушення і злочин».</w:t>
      </w:r>
    </w:p>
    <w:p w:rsidR="0010452C" w:rsidRPr="00AB58A3" w:rsidRDefault="0010452C" w:rsidP="00FD6E7D">
      <w:pPr>
        <w:pStyle w:val="2"/>
        <w:numPr>
          <w:ilvl w:val="0"/>
          <w:numId w:val="18"/>
        </w:numPr>
        <w:rPr>
          <w:sz w:val="28"/>
          <w:szCs w:val="28"/>
        </w:rPr>
      </w:pPr>
      <w:r w:rsidRPr="00AB58A3">
        <w:rPr>
          <w:sz w:val="28"/>
          <w:szCs w:val="28"/>
        </w:rPr>
        <w:t>Закон України Про загальну середню освіту.</w:t>
      </w:r>
    </w:p>
    <w:p w:rsidR="0010452C" w:rsidRPr="00AB58A3" w:rsidRDefault="0010452C" w:rsidP="00FD6E7D">
      <w:pPr>
        <w:pStyle w:val="2"/>
        <w:numPr>
          <w:ilvl w:val="0"/>
          <w:numId w:val="18"/>
        </w:numPr>
        <w:rPr>
          <w:sz w:val="28"/>
          <w:szCs w:val="28"/>
        </w:rPr>
      </w:pPr>
      <w:r w:rsidRPr="00AB58A3">
        <w:rPr>
          <w:sz w:val="28"/>
          <w:szCs w:val="28"/>
        </w:rPr>
        <w:t>Цивільний кодекс України.</w:t>
      </w:r>
    </w:p>
    <w:p w:rsidR="0010452C" w:rsidRPr="00AB58A3" w:rsidRDefault="00A87F25" w:rsidP="00FD6E7D">
      <w:pPr>
        <w:pStyle w:val="2"/>
        <w:numPr>
          <w:ilvl w:val="0"/>
          <w:numId w:val="18"/>
        </w:numPr>
        <w:rPr>
          <w:sz w:val="28"/>
          <w:szCs w:val="28"/>
        </w:rPr>
      </w:pPr>
      <w:r>
        <w:rPr>
          <w:sz w:val="28"/>
          <w:szCs w:val="28"/>
        </w:rPr>
        <w:t>Кримінальний код</w:t>
      </w:r>
      <w:r w:rsidR="0010452C" w:rsidRPr="00AB58A3">
        <w:rPr>
          <w:sz w:val="28"/>
          <w:szCs w:val="28"/>
        </w:rPr>
        <w:t>екс України.</w:t>
      </w:r>
    </w:p>
    <w:p w:rsidR="0010452C" w:rsidRPr="00AB58A3" w:rsidRDefault="0010452C" w:rsidP="00FD6E7D">
      <w:pPr>
        <w:pStyle w:val="2"/>
        <w:numPr>
          <w:ilvl w:val="0"/>
          <w:numId w:val="18"/>
        </w:numPr>
        <w:rPr>
          <w:sz w:val="28"/>
          <w:szCs w:val="28"/>
        </w:rPr>
      </w:pPr>
      <w:r w:rsidRPr="00AB58A3">
        <w:rPr>
          <w:sz w:val="28"/>
          <w:szCs w:val="28"/>
        </w:rPr>
        <w:t>Відповідальність батьків за належне виховання дітей.</w:t>
      </w:r>
    </w:p>
    <w:p w:rsidR="0010452C" w:rsidRPr="00AB58A3" w:rsidRDefault="0010452C" w:rsidP="00FD6E7D">
      <w:pPr>
        <w:pStyle w:val="2"/>
        <w:numPr>
          <w:ilvl w:val="0"/>
          <w:numId w:val="18"/>
        </w:numPr>
        <w:rPr>
          <w:sz w:val="28"/>
          <w:szCs w:val="28"/>
        </w:rPr>
      </w:pPr>
      <w:r w:rsidRPr="00AB58A3">
        <w:rPr>
          <w:sz w:val="28"/>
          <w:szCs w:val="28"/>
        </w:rPr>
        <w:t>Відповідальність учнів перед чинним законодавством.</w:t>
      </w:r>
    </w:p>
    <w:p w:rsidR="0010452C" w:rsidRPr="00AB58A3" w:rsidRDefault="0010452C" w:rsidP="00FD6E7D">
      <w:pPr>
        <w:pStyle w:val="2"/>
        <w:numPr>
          <w:ilvl w:val="0"/>
          <w:numId w:val="18"/>
        </w:numPr>
        <w:rPr>
          <w:sz w:val="28"/>
          <w:szCs w:val="28"/>
        </w:rPr>
      </w:pPr>
      <w:r w:rsidRPr="00AB58A3">
        <w:rPr>
          <w:sz w:val="28"/>
          <w:szCs w:val="28"/>
        </w:rPr>
        <w:t>«Взаємозв’язок права і моралі. Як вони допомагають один одному.».</w:t>
      </w:r>
    </w:p>
    <w:p w:rsidR="0010452C" w:rsidRPr="00AB58A3" w:rsidRDefault="0010452C" w:rsidP="00FD6E7D">
      <w:pPr>
        <w:pStyle w:val="2"/>
        <w:numPr>
          <w:ilvl w:val="0"/>
          <w:numId w:val="18"/>
        </w:numPr>
        <w:rPr>
          <w:sz w:val="28"/>
          <w:szCs w:val="28"/>
        </w:rPr>
      </w:pPr>
      <w:r w:rsidRPr="00AB58A3">
        <w:rPr>
          <w:sz w:val="28"/>
          <w:szCs w:val="28"/>
        </w:rPr>
        <w:t>«Діти, злочин і кара».</w:t>
      </w:r>
    </w:p>
    <w:p w:rsidR="0010452C" w:rsidRPr="00AB58A3" w:rsidRDefault="0010452C" w:rsidP="00FD6E7D">
      <w:pPr>
        <w:pStyle w:val="2"/>
        <w:numPr>
          <w:ilvl w:val="0"/>
          <w:numId w:val="18"/>
        </w:numPr>
        <w:rPr>
          <w:b/>
          <w:bCs/>
          <w:color w:val="660066"/>
          <w:sz w:val="28"/>
          <w:szCs w:val="28"/>
        </w:rPr>
      </w:pPr>
      <w:r w:rsidRPr="00AB58A3">
        <w:rPr>
          <w:sz w:val="28"/>
          <w:szCs w:val="28"/>
        </w:rPr>
        <w:t xml:space="preserve">«Ідеал сучасної молодої людини, громадянина України». </w:t>
      </w:r>
      <w:r w:rsidRPr="00AB58A3">
        <w:rPr>
          <w:b/>
          <w:bCs/>
          <w:color w:val="660066"/>
          <w:sz w:val="28"/>
          <w:szCs w:val="28"/>
        </w:rPr>
        <w:t xml:space="preserve">  </w:t>
      </w:r>
    </w:p>
    <w:p w:rsidR="0010452C" w:rsidRPr="00AB58A3" w:rsidRDefault="0010452C" w:rsidP="0010452C">
      <w:pPr>
        <w:rPr>
          <w:color w:val="800080"/>
          <w:sz w:val="28"/>
          <w:szCs w:val="28"/>
          <w:lang w:val="uk-UA"/>
        </w:rPr>
      </w:pPr>
    </w:p>
    <w:p w:rsidR="0010452C" w:rsidRPr="00AB58A3" w:rsidRDefault="0010452C" w:rsidP="00153719">
      <w:pPr>
        <w:pStyle w:val="7"/>
        <w:rPr>
          <w:sz w:val="28"/>
          <w:szCs w:val="28"/>
        </w:rPr>
      </w:pPr>
      <w:r w:rsidRPr="00AB58A3">
        <w:rPr>
          <w:sz w:val="28"/>
          <w:szCs w:val="28"/>
        </w:rPr>
        <w:t>Психологічні тренінги</w:t>
      </w:r>
    </w:p>
    <w:p w:rsidR="0010452C" w:rsidRPr="00AB58A3" w:rsidRDefault="0010452C" w:rsidP="00153719">
      <w:pPr>
        <w:pStyle w:val="7"/>
        <w:rPr>
          <w:sz w:val="28"/>
          <w:szCs w:val="28"/>
        </w:rPr>
      </w:pPr>
      <w:r w:rsidRPr="00AB58A3">
        <w:rPr>
          <w:sz w:val="28"/>
          <w:szCs w:val="28"/>
        </w:rPr>
        <w:t>( 1 раз на тиждень)</w:t>
      </w:r>
    </w:p>
    <w:p w:rsidR="0010452C" w:rsidRPr="00AB58A3" w:rsidRDefault="0010452C" w:rsidP="005C0990">
      <w:pPr>
        <w:pStyle w:val="2"/>
        <w:rPr>
          <w:sz w:val="28"/>
          <w:szCs w:val="28"/>
        </w:rPr>
      </w:pPr>
      <w:r w:rsidRPr="00AB58A3">
        <w:rPr>
          <w:sz w:val="28"/>
          <w:szCs w:val="28"/>
        </w:rPr>
        <w:t>Сьогодні в підлітків та дорослих багато можливостей вибору, що  ускладнює стосунки. Це означає, що вміння спілкуватись, зберігаючи гарні стосунки з іншими людьми, стає найбільш важливим. Прищепити ці важливі соціальні навички вирішувати конфлікти, слухати, розуміти інших, поважати  думку інших, а в першу чергу - дотримуватись соціальних норм і правилам -  першочергова задача тренінгових занять.</w:t>
      </w:r>
    </w:p>
    <w:p w:rsidR="005C0990" w:rsidRDefault="005C0990" w:rsidP="005C0990">
      <w:pPr>
        <w:pStyle w:val="2"/>
      </w:pPr>
    </w:p>
    <w:p w:rsidR="00FF2C58" w:rsidRDefault="0010452C" w:rsidP="00FF2C58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8255" cy="8255"/>
            <wp:effectExtent l="0" t="0" r="0" b="0"/>
            <wp:docPr id="40" name="Рисунок 6" descr="http://cs4334.vk.me/u14835359/46058003/x_e08f68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s4334.vk.me/u14835359/46058003/x_e08f682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" cy="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0419" w:rsidRPr="00AA0419">
        <w:rPr>
          <w:noProof/>
          <w:color w:val="000000"/>
          <w:lang w:eastAsia="ru-RU"/>
        </w:rPr>
        <w:drawing>
          <wp:inline distT="0" distB="0" distL="0" distR="0">
            <wp:extent cx="3975023" cy="3110788"/>
            <wp:effectExtent l="57150" t="19050" r="120727" b="70562"/>
            <wp:docPr id="48" name="Рисунок 77" descr="C:\Users\vv\Desktop\imag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vv\Desktop\image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401" cy="316586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10452C" w:rsidRPr="00AB58A3" w:rsidRDefault="00FF2C58" w:rsidP="00FF2C58">
      <w:pPr>
        <w:pStyle w:val="af5"/>
        <w:rPr>
          <w:color w:val="000000"/>
          <w:sz w:val="24"/>
          <w:szCs w:val="24"/>
        </w:rPr>
      </w:pPr>
      <w:r w:rsidRPr="00AB58A3">
        <w:rPr>
          <w:color w:val="E36C0A" w:themeColor="accent6" w:themeShade="BF"/>
          <w:sz w:val="24"/>
          <w:szCs w:val="24"/>
        </w:rPr>
        <w:t xml:space="preserve">Рисунок </w:t>
      </w:r>
      <w:r w:rsidR="00445391" w:rsidRPr="00AB58A3">
        <w:rPr>
          <w:color w:val="E36C0A" w:themeColor="accent6" w:themeShade="BF"/>
          <w:sz w:val="24"/>
          <w:szCs w:val="24"/>
        </w:rPr>
        <w:fldChar w:fldCharType="begin"/>
      </w:r>
      <w:r w:rsidRPr="00AB58A3">
        <w:rPr>
          <w:color w:val="E36C0A" w:themeColor="accent6" w:themeShade="BF"/>
          <w:sz w:val="24"/>
          <w:szCs w:val="24"/>
        </w:rPr>
        <w:instrText xml:space="preserve"> SEQ Рисунок \* ARABIC </w:instrText>
      </w:r>
      <w:r w:rsidR="00445391" w:rsidRPr="00AB58A3">
        <w:rPr>
          <w:color w:val="E36C0A" w:themeColor="accent6" w:themeShade="BF"/>
          <w:sz w:val="24"/>
          <w:szCs w:val="24"/>
        </w:rPr>
        <w:fldChar w:fldCharType="separate"/>
      </w:r>
      <w:r w:rsidR="0083043D">
        <w:rPr>
          <w:noProof/>
          <w:color w:val="E36C0A" w:themeColor="accent6" w:themeShade="BF"/>
          <w:sz w:val="24"/>
          <w:szCs w:val="24"/>
        </w:rPr>
        <w:t>2</w:t>
      </w:r>
      <w:r w:rsidR="00445391" w:rsidRPr="00AB58A3">
        <w:rPr>
          <w:color w:val="E36C0A" w:themeColor="accent6" w:themeShade="BF"/>
          <w:sz w:val="24"/>
          <w:szCs w:val="24"/>
        </w:rPr>
        <w:fldChar w:fldCharType="end"/>
      </w:r>
      <w:r w:rsidRPr="00AB58A3">
        <w:rPr>
          <w:color w:val="E36C0A" w:themeColor="accent6" w:themeShade="BF"/>
          <w:sz w:val="24"/>
          <w:szCs w:val="24"/>
        </w:rPr>
        <w:t>.</w:t>
      </w:r>
      <w:r w:rsidRPr="00AB58A3">
        <w:rPr>
          <w:sz w:val="24"/>
          <w:szCs w:val="24"/>
        </w:rPr>
        <w:t xml:space="preserve"> Тренінги...2008р. т/в «Чайка»</w:t>
      </w:r>
    </w:p>
    <w:p w:rsidR="0010452C" w:rsidRPr="00AB58A3" w:rsidRDefault="0010452C" w:rsidP="0010452C">
      <w:pPr>
        <w:jc w:val="center"/>
        <w:rPr>
          <w:b/>
          <w:bCs/>
          <w:i/>
          <w:iCs/>
          <w:color w:val="008000"/>
          <w:sz w:val="24"/>
          <w:szCs w:val="24"/>
        </w:rPr>
      </w:pPr>
    </w:p>
    <w:p w:rsidR="001A4213" w:rsidRDefault="0010452C" w:rsidP="001A4213">
      <w:pPr>
        <w:ind w:left="-900"/>
        <w:jc w:val="right"/>
        <w:rPr>
          <w:color w:val="00000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8255" cy="8255"/>
            <wp:effectExtent l="0" t="0" r="0" b="0"/>
            <wp:docPr id="7" name="Рисунок 7" descr="http://cs4334.vk.me/u14835359/46058003/x_7a85c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s4334.vk.me/u14835359/46058003/x_7a85c59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" cy="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:rsidR="00FF2C58" w:rsidRDefault="00AA0419" w:rsidP="00FF2C58">
      <w:pPr>
        <w:keepNext/>
        <w:jc w:val="center"/>
      </w:pPr>
      <w:r>
        <w:rPr>
          <w:noProof/>
          <w:color w:val="000000"/>
          <w:lang w:eastAsia="ru-RU"/>
        </w:rPr>
        <w:drawing>
          <wp:inline distT="0" distB="0" distL="0" distR="0">
            <wp:extent cx="2960102" cy="2103457"/>
            <wp:effectExtent l="57150" t="19050" r="106948" b="68243"/>
            <wp:docPr id="76" name="Рисунок 76" descr="C:\Users\vv\Desktop\imag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vv\Desktop\image4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963" cy="2114017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10452C" w:rsidRPr="00AB58A3" w:rsidRDefault="00FF2C58" w:rsidP="00FF2C58">
      <w:pPr>
        <w:pStyle w:val="af5"/>
        <w:rPr>
          <w:color w:val="000000"/>
          <w:sz w:val="20"/>
          <w:szCs w:val="20"/>
        </w:rPr>
      </w:pPr>
      <w:r w:rsidRPr="00AB58A3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AB58A3">
        <w:rPr>
          <w:color w:val="E36C0A" w:themeColor="accent6" w:themeShade="BF"/>
          <w:sz w:val="20"/>
          <w:szCs w:val="20"/>
        </w:rPr>
        <w:fldChar w:fldCharType="begin"/>
      </w:r>
      <w:r w:rsidRPr="00AB58A3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AB58A3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3</w:t>
      </w:r>
      <w:r w:rsidR="00445391" w:rsidRPr="00AB58A3">
        <w:rPr>
          <w:color w:val="E36C0A" w:themeColor="accent6" w:themeShade="BF"/>
          <w:sz w:val="20"/>
          <w:szCs w:val="20"/>
        </w:rPr>
        <w:fldChar w:fldCharType="end"/>
      </w:r>
      <w:r w:rsidRPr="00AB58A3">
        <w:rPr>
          <w:color w:val="E36C0A" w:themeColor="accent6" w:themeShade="BF"/>
          <w:sz w:val="20"/>
          <w:szCs w:val="20"/>
        </w:rPr>
        <w:t>.</w:t>
      </w:r>
      <w:r w:rsidRPr="00AB58A3">
        <w:rPr>
          <w:sz w:val="20"/>
          <w:szCs w:val="20"/>
        </w:rPr>
        <w:t xml:space="preserve"> 2008р., нагороди за перші досягнення з рук класного керівника...</w:t>
      </w:r>
    </w:p>
    <w:p w:rsidR="001A4213" w:rsidRDefault="001A4213" w:rsidP="001A4213">
      <w:pPr>
        <w:pStyle w:val="7"/>
        <w:ind w:left="0"/>
        <w:jc w:val="left"/>
      </w:pPr>
    </w:p>
    <w:p w:rsidR="0010452C" w:rsidRPr="00AA0419" w:rsidRDefault="00AB58A3" w:rsidP="001A4213">
      <w:pPr>
        <w:pStyle w:val="7"/>
        <w:ind w:left="0"/>
        <w:jc w:val="left"/>
      </w:pPr>
      <w:r>
        <w:rPr>
          <w:noProof/>
          <w:lang w:val="ru-RU"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144780</wp:posOffset>
            </wp:positionH>
            <wp:positionV relativeFrom="paragraph">
              <wp:posOffset>97155</wp:posOffset>
            </wp:positionV>
            <wp:extent cx="2121535" cy="1402080"/>
            <wp:effectExtent l="57150" t="19050" r="107315" b="83820"/>
            <wp:wrapSquare wrapText="bothSides"/>
            <wp:docPr id="8" name="Рисунок 75" descr="C:\Users\vv\Desktop\im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vv\Desktop\image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1535" cy="14020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45085</wp:posOffset>
            </wp:positionV>
            <wp:extent cx="1952625" cy="1341120"/>
            <wp:effectExtent l="57150" t="19050" r="123825" b="68580"/>
            <wp:wrapSquare wrapText="bothSides"/>
            <wp:docPr id="6" name="Рисунок 76" descr="C:\Users\vv\Desktop\imag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vv\Desktop\image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34112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anchor>
        </w:drawing>
      </w:r>
      <w:r w:rsidR="0010452C" w:rsidRPr="00AA0419">
        <w:t xml:space="preserve">  </w:t>
      </w:r>
    </w:p>
    <w:p w:rsidR="0010452C" w:rsidRDefault="0010452C" w:rsidP="00F67AF1">
      <w:pPr>
        <w:jc w:val="center"/>
        <w:rPr>
          <w:color w:val="000000"/>
          <w:lang w:val="uk-UA"/>
        </w:rPr>
      </w:pPr>
    </w:p>
    <w:p w:rsidR="00F67AF1" w:rsidRDefault="00F67AF1" w:rsidP="0010452C">
      <w:pPr>
        <w:rPr>
          <w:color w:val="000000"/>
          <w:lang w:val="uk-UA"/>
        </w:rPr>
      </w:pPr>
    </w:p>
    <w:p w:rsidR="00F67AF1" w:rsidRDefault="00F67AF1" w:rsidP="0010452C">
      <w:pPr>
        <w:rPr>
          <w:color w:val="000000"/>
          <w:lang w:val="uk-UA"/>
        </w:rPr>
      </w:pPr>
    </w:p>
    <w:p w:rsidR="00F67AF1" w:rsidRPr="00F67AF1" w:rsidRDefault="00F67AF1" w:rsidP="0010452C">
      <w:pPr>
        <w:rPr>
          <w:color w:val="000000"/>
          <w:lang w:val="uk-UA"/>
        </w:rPr>
      </w:pPr>
    </w:p>
    <w:p w:rsidR="0010452C" w:rsidRPr="001A4213" w:rsidRDefault="0010452C" w:rsidP="00FF2C58">
      <w:pPr>
        <w:ind w:left="-900"/>
        <w:jc w:val="center"/>
        <w:rPr>
          <w:color w:val="00000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8255" cy="8255"/>
            <wp:effectExtent l="0" t="0" r="0" b="0"/>
            <wp:docPr id="9" name="Рисунок 9" descr="http://cs4334.vk.me/u14835359/46058003/x_22b12e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s4334.vk.me/u14835359/46058003/x_22b12e4b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" cy="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52C" w:rsidRDefault="0010452C" w:rsidP="0010452C">
      <w:pPr>
        <w:ind w:left="-900"/>
        <w:rPr>
          <w:color w:val="000000"/>
        </w:rPr>
      </w:pPr>
    </w:p>
    <w:p w:rsidR="0010452C" w:rsidRDefault="0010452C" w:rsidP="0010452C">
      <w:pPr>
        <w:ind w:left="-900"/>
        <w:jc w:val="center"/>
        <w:rPr>
          <w:sz w:val="20"/>
          <w:szCs w:val="20"/>
          <w:lang w:val="uk-UA"/>
        </w:rPr>
      </w:pPr>
      <w:r>
        <w:rPr>
          <w:color w:val="000000"/>
          <w:sz w:val="20"/>
          <w:szCs w:val="20"/>
          <w:lang w:val="uk-UA"/>
        </w:rPr>
        <w:tab/>
      </w:r>
      <w:r>
        <w:rPr>
          <w:noProof/>
          <w:lang w:eastAsia="ru-RU"/>
        </w:rPr>
        <w:drawing>
          <wp:inline distT="0" distB="0" distL="0" distR="0">
            <wp:extent cx="8255" cy="8255"/>
            <wp:effectExtent l="0" t="0" r="0" b="0"/>
            <wp:docPr id="10" name="Рисунок 10" descr="http://itd0.mycdn.me/getImage?photoId=530216908600&amp;photoType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td0.mycdn.me/getImage?photoId=530216908600&amp;photoType=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" cy="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sz w:val="20"/>
          <w:szCs w:val="20"/>
          <w:lang w:val="uk-UA"/>
        </w:rPr>
        <w:t xml:space="preserve"> </w:t>
      </w:r>
    </w:p>
    <w:p w:rsidR="0010452C" w:rsidRDefault="00445391" w:rsidP="00AB58A3">
      <w:pPr>
        <w:ind w:left="-900"/>
        <w:rPr>
          <w:b/>
          <w:bCs/>
          <w:i/>
          <w:iCs/>
          <w:color w:val="008000"/>
          <w:sz w:val="20"/>
          <w:szCs w:val="20"/>
          <w:lang w:val="uk-UA"/>
        </w:rPr>
      </w:pPr>
      <w:r w:rsidRPr="00445391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8" type="#_x0000_t202" style="position:absolute;left:0;text-align:left;margin-left:38.45pt;margin-top:7.45pt;width:264.3pt;height:11.2pt;z-index:251691008" stroked="f">
            <v:textbox style="mso-next-textbox:#_x0000_s2058;mso-fit-shape-to-text:t" inset="0,0,0,0">
              <w:txbxContent>
                <w:p w:rsidR="009455DF" w:rsidRPr="00AB58A3" w:rsidRDefault="009455DF" w:rsidP="00F67AF1">
                  <w:pPr>
                    <w:pStyle w:val="af5"/>
                    <w:rPr>
                      <w:rFonts w:eastAsiaTheme="minorHAnsi"/>
                      <w:noProof/>
                      <w:color w:val="000000"/>
                      <w:sz w:val="20"/>
                      <w:szCs w:val="20"/>
                    </w:rPr>
                  </w:pPr>
                  <w:r w:rsidRPr="00AB58A3">
                    <w:rPr>
                      <w:color w:val="E36C0A" w:themeColor="accent6" w:themeShade="BF"/>
                      <w:sz w:val="20"/>
                      <w:szCs w:val="20"/>
                    </w:rPr>
                    <w:t xml:space="preserve">Рисунок </w:t>
                  </w:r>
                  <w:r w:rsidR="00445391" w:rsidRPr="00AB58A3">
                    <w:rPr>
                      <w:color w:val="E36C0A" w:themeColor="accent6" w:themeShade="BF"/>
                      <w:sz w:val="20"/>
                      <w:szCs w:val="20"/>
                    </w:rPr>
                    <w:fldChar w:fldCharType="begin"/>
                  </w:r>
                  <w:r w:rsidRPr="00AB58A3">
                    <w:rPr>
                      <w:color w:val="E36C0A" w:themeColor="accent6" w:themeShade="BF"/>
                      <w:sz w:val="20"/>
                      <w:szCs w:val="20"/>
                    </w:rPr>
                    <w:instrText xml:space="preserve"> SEQ Рисунок \* ARABIC </w:instrText>
                  </w:r>
                  <w:r w:rsidR="00445391" w:rsidRPr="00AB58A3">
                    <w:rPr>
                      <w:color w:val="E36C0A" w:themeColor="accent6" w:themeShade="BF"/>
                      <w:sz w:val="20"/>
                      <w:szCs w:val="20"/>
                    </w:rPr>
                    <w:fldChar w:fldCharType="separate"/>
                  </w:r>
                  <w:r w:rsidR="0083043D">
                    <w:rPr>
                      <w:noProof/>
                      <w:color w:val="E36C0A" w:themeColor="accent6" w:themeShade="BF"/>
                      <w:sz w:val="20"/>
                      <w:szCs w:val="20"/>
                    </w:rPr>
                    <w:t>4</w:t>
                  </w:r>
                  <w:r w:rsidR="00445391" w:rsidRPr="00AB58A3">
                    <w:rPr>
                      <w:color w:val="E36C0A" w:themeColor="accent6" w:themeShade="BF"/>
                      <w:sz w:val="20"/>
                      <w:szCs w:val="20"/>
                    </w:rPr>
                    <w:fldChar w:fldCharType="end"/>
                  </w:r>
                  <w:r w:rsidRPr="00AB58A3">
                    <w:rPr>
                      <w:color w:val="E36C0A" w:themeColor="accent6" w:themeShade="BF"/>
                      <w:sz w:val="20"/>
                      <w:szCs w:val="20"/>
                    </w:rPr>
                    <w:t>.</w:t>
                  </w:r>
                  <w:r w:rsidRPr="00AB58A3">
                    <w:rPr>
                      <w:sz w:val="24"/>
                      <w:szCs w:val="24"/>
                    </w:rPr>
                    <w:t xml:space="preserve"> </w:t>
                  </w:r>
                  <w:r w:rsidRPr="00AB58A3">
                    <w:rPr>
                      <w:sz w:val="20"/>
                      <w:szCs w:val="20"/>
                    </w:rPr>
                    <w:t>Дорослішання, пізнання себе, друзів, світу...</w:t>
                  </w:r>
                </w:p>
              </w:txbxContent>
            </v:textbox>
            <w10:wrap type="square"/>
          </v:shape>
        </w:pict>
      </w:r>
    </w:p>
    <w:p w:rsidR="0010452C" w:rsidRDefault="0036511B" w:rsidP="00B055CF">
      <w:pPr>
        <w:pStyle w:val="7"/>
      </w:pPr>
      <w:r>
        <w:rPr>
          <w:noProof/>
          <w:lang w:val="ru-RU"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618490</wp:posOffset>
            </wp:positionH>
            <wp:positionV relativeFrom="paragraph">
              <wp:posOffset>72390</wp:posOffset>
            </wp:positionV>
            <wp:extent cx="1506855" cy="1819910"/>
            <wp:effectExtent l="57150" t="19050" r="112395" b="85090"/>
            <wp:wrapSquare wrapText="bothSides"/>
            <wp:docPr id="58" name="Рисунок 87" descr="H:\фото проект\ZHV6lVeHMb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:\фото проект\ZHV6lVeHMbo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855" cy="18199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anchor>
        </w:drawing>
      </w:r>
    </w:p>
    <w:p w:rsidR="00287284" w:rsidRDefault="0036511B" w:rsidP="001A4213">
      <w:pPr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2813050</wp:posOffset>
            </wp:positionH>
            <wp:positionV relativeFrom="paragraph">
              <wp:posOffset>80645</wp:posOffset>
            </wp:positionV>
            <wp:extent cx="2066925" cy="1547495"/>
            <wp:effectExtent l="57150" t="19050" r="123825" b="71755"/>
            <wp:wrapSquare wrapText="bothSides"/>
            <wp:docPr id="106" name="Рисунок 106" descr="H:\фото проект\KGdy2Hmbu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:\фото проект\KGdy2HmbucE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74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anchor>
        </w:drawing>
      </w:r>
    </w:p>
    <w:p w:rsidR="00287284" w:rsidRDefault="00287284" w:rsidP="0010452C">
      <w:pPr>
        <w:ind w:left="-900"/>
        <w:jc w:val="center"/>
        <w:rPr>
          <w:lang w:val="uk-UA"/>
        </w:rPr>
      </w:pPr>
    </w:p>
    <w:p w:rsidR="00287284" w:rsidRDefault="00287284" w:rsidP="001A4213">
      <w:pPr>
        <w:rPr>
          <w:lang w:val="uk-UA"/>
        </w:rPr>
      </w:pPr>
    </w:p>
    <w:p w:rsidR="00287284" w:rsidRDefault="00287284" w:rsidP="0010452C">
      <w:pPr>
        <w:ind w:left="-900"/>
        <w:jc w:val="center"/>
        <w:rPr>
          <w:lang w:val="uk-UA"/>
        </w:rPr>
      </w:pPr>
    </w:p>
    <w:p w:rsidR="00287284" w:rsidRPr="00287284" w:rsidRDefault="00287284" w:rsidP="0010452C">
      <w:pPr>
        <w:ind w:left="-900"/>
        <w:jc w:val="center"/>
        <w:rPr>
          <w:lang w:val="uk-UA"/>
        </w:rPr>
      </w:pPr>
    </w:p>
    <w:p w:rsidR="00287284" w:rsidRPr="00B055CF" w:rsidRDefault="00287284" w:rsidP="00B055CF">
      <w:pPr>
        <w:ind w:left="-900"/>
        <w:jc w:val="center"/>
        <w:rPr>
          <w:lang w:val="uk-UA"/>
        </w:rPr>
      </w:pPr>
    </w:p>
    <w:p w:rsidR="00287284" w:rsidRPr="00287284" w:rsidRDefault="00287284" w:rsidP="0010452C">
      <w:pPr>
        <w:ind w:left="-900"/>
        <w:jc w:val="center"/>
        <w:rPr>
          <w:lang w:val="uk-UA"/>
        </w:rPr>
      </w:pPr>
    </w:p>
    <w:p w:rsidR="0010452C" w:rsidRDefault="0010452C" w:rsidP="0010452C">
      <w:pPr>
        <w:ind w:left="-900"/>
        <w:jc w:val="center"/>
      </w:pPr>
    </w:p>
    <w:p w:rsidR="00287284" w:rsidRDefault="00287284" w:rsidP="00287284">
      <w:pPr>
        <w:jc w:val="center"/>
        <w:rPr>
          <w:lang w:val="uk-UA"/>
        </w:rPr>
      </w:pPr>
    </w:p>
    <w:p w:rsidR="00287284" w:rsidRDefault="00287284" w:rsidP="00287284">
      <w:pPr>
        <w:jc w:val="center"/>
        <w:rPr>
          <w:lang w:val="uk-UA"/>
        </w:rPr>
      </w:pPr>
    </w:p>
    <w:p w:rsidR="00287284" w:rsidRDefault="00445391" w:rsidP="00287284">
      <w:pPr>
        <w:jc w:val="center"/>
        <w:rPr>
          <w:lang w:val="uk-UA"/>
        </w:rPr>
      </w:pPr>
      <w:r>
        <w:rPr>
          <w:noProof/>
        </w:rPr>
        <w:pict>
          <v:shape id="_x0000_s2059" type="#_x0000_t202" style="position:absolute;left:0;text-align:left;margin-left:148.1pt;margin-top:5.5pt;width:164.8pt;height:22.95pt;z-index:251695104" stroked="f">
            <v:textbox style="mso-next-textbox:#_x0000_s2059" inset="0,0,0,0">
              <w:txbxContent>
                <w:p w:rsidR="009455DF" w:rsidRPr="00AB58A3" w:rsidRDefault="009455DF" w:rsidP="00F67AF1">
                  <w:pPr>
                    <w:pStyle w:val="af5"/>
                    <w:rPr>
                      <w:sz w:val="24"/>
                      <w:szCs w:val="24"/>
                    </w:rPr>
                  </w:pPr>
                  <w:r w:rsidRPr="00AB58A3">
                    <w:rPr>
                      <w:color w:val="E36C0A" w:themeColor="accent6" w:themeShade="BF"/>
                      <w:sz w:val="20"/>
                      <w:szCs w:val="20"/>
                    </w:rPr>
                    <w:t xml:space="preserve">Рисунок </w:t>
                  </w:r>
                  <w:r w:rsidR="00445391" w:rsidRPr="00AB58A3">
                    <w:rPr>
                      <w:color w:val="E36C0A" w:themeColor="accent6" w:themeShade="BF"/>
                      <w:sz w:val="20"/>
                      <w:szCs w:val="20"/>
                    </w:rPr>
                    <w:fldChar w:fldCharType="begin"/>
                  </w:r>
                  <w:r w:rsidRPr="00AB58A3">
                    <w:rPr>
                      <w:color w:val="E36C0A" w:themeColor="accent6" w:themeShade="BF"/>
                      <w:sz w:val="20"/>
                      <w:szCs w:val="20"/>
                    </w:rPr>
                    <w:instrText xml:space="preserve"> SEQ Рисунок \* ARABIC </w:instrText>
                  </w:r>
                  <w:r w:rsidR="00445391" w:rsidRPr="00AB58A3">
                    <w:rPr>
                      <w:color w:val="E36C0A" w:themeColor="accent6" w:themeShade="BF"/>
                      <w:sz w:val="20"/>
                      <w:szCs w:val="20"/>
                    </w:rPr>
                    <w:fldChar w:fldCharType="separate"/>
                  </w:r>
                  <w:r w:rsidR="0083043D">
                    <w:rPr>
                      <w:noProof/>
                      <w:color w:val="E36C0A" w:themeColor="accent6" w:themeShade="BF"/>
                      <w:sz w:val="20"/>
                      <w:szCs w:val="20"/>
                    </w:rPr>
                    <w:t>5</w:t>
                  </w:r>
                  <w:r w:rsidR="00445391" w:rsidRPr="00AB58A3">
                    <w:rPr>
                      <w:color w:val="E36C0A" w:themeColor="accent6" w:themeShade="BF"/>
                      <w:sz w:val="20"/>
                      <w:szCs w:val="20"/>
                    </w:rPr>
                    <w:fldChar w:fldCharType="end"/>
                  </w:r>
                  <w:r w:rsidRPr="00AB58A3">
                    <w:rPr>
                      <w:color w:val="E36C0A" w:themeColor="accent6" w:themeShade="BF"/>
                      <w:sz w:val="20"/>
                      <w:szCs w:val="20"/>
                    </w:rPr>
                    <w:t>.</w:t>
                  </w:r>
                  <w:r w:rsidRPr="00AB58A3">
                    <w:rPr>
                      <w:sz w:val="20"/>
                      <w:szCs w:val="20"/>
                    </w:rPr>
                    <w:t xml:space="preserve"> Зустрічі з новими людьми, знайомство з їхнім</w:t>
                  </w:r>
                  <w:r w:rsidRPr="00AB58A3">
                    <w:rPr>
                      <w:sz w:val="24"/>
                      <w:szCs w:val="24"/>
                    </w:rPr>
                    <w:t xml:space="preserve"> життям ...</w:t>
                  </w:r>
                </w:p>
                <w:p w:rsidR="009455DF" w:rsidRPr="00F67AF1" w:rsidRDefault="009455DF" w:rsidP="00F67AF1">
                  <w:pPr>
                    <w:pStyle w:val="af4"/>
                    <w:rPr>
                      <w:noProof/>
                      <w:lang w:val="uk-UA"/>
                    </w:rPr>
                  </w:pPr>
                </w:p>
              </w:txbxContent>
            </v:textbox>
            <w10:wrap type="square"/>
          </v:shape>
        </w:pict>
      </w:r>
    </w:p>
    <w:p w:rsidR="0010452C" w:rsidRPr="0010452C" w:rsidRDefault="0010452C" w:rsidP="00F67AF1">
      <w:pPr>
        <w:pStyle w:val="7"/>
      </w:pPr>
      <w:r>
        <w:t xml:space="preserve"> </w:t>
      </w:r>
    </w:p>
    <w:p w:rsidR="0010452C" w:rsidRPr="0010452C" w:rsidRDefault="0036511B" w:rsidP="0010452C">
      <w:pPr>
        <w:ind w:left="-900"/>
        <w:jc w:val="center"/>
        <w:rPr>
          <w:lang w:val="uk-UA"/>
        </w:rPr>
      </w:pPr>
      <w:r>
        <w:rPr>
          <w:noProof/>
          <w:lang w:eastAsia="ru-RU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column">
              <wp:posOffset>1385570</wp:posOffset>
            </wp:positionH>
            <wp:positionV relativeFrom="paragraph">
              <wp:posOffset>228600</wp:posOffset>
            </wp:positionV>
            <wp:extent cx="2881630" cy="2632710"/>
            <wp:effectExtent l="57150" t="19050" r="109220" b="72390"/>
            <wp:wrapSquare wrapText="largest"/>
            <wp:docPr id="4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632710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anchor>
        </w:drawing>
      </w:r>
    </w:p>
    <w:p w:rsidR="0010452C" w:rsidRPr="0010452C" w:rsidRDefault="0010452C" w:rsidP="0010452C">
      <w:pPr>
        <w:ind w:left="-900"/>
        <w:jc w:val="center"/>
        <w:rPr>
          <w:lang w:val="uk-UA"/>
        </w:rPr>
      </w:pPr>
    </w:p>
    <w:p w:rsidR="0010452C" w:rsidRPr="0010452C" w:rsidRDefault="0010452C" w:rsidP="0010452C">
      <w:pPr>
        <w:jc w:val="center"/>
        <w:rPr>
          <w:lang w:val="uk-UA"/>
        </w:rPr>
      </w:pPr>
    </w:p>
    <w:p w:rsidR="0010452C" w:rsidRPr="0010452C" w:rsidRDefault="0010452C" w:rsidP="0010452C">
      <w:pPr>
        <w:ind w:left="-900"/>
        <w:jc w:val="center"/>
        <w:rPr>
          <w:lang w:val="uk-UA"/>
        </w:rPr>
      </w:pPr>
    </w:p>
    <w:p w:rsidR="0010452C" w:rsidRPr="0010452C" w:rsidRDefault="0010452C" w:rsidP="0010452C">
      <w:pPr>
        <w:ind w:left="-900"/>
        <w:jc w:val="center"/>
        <w:rPr>
          <w:lang w:val="uk-UA"/>
        </w:rPr>
      </w:pPr>
    </w:p>
    <w:p w:rsidR="0010452C" w:rsidRDefault="0010452C" w:rsidP="0010452C">
      <w:pPr>
        <w:ind w:left="-900"/>
        <w:jc w:val="center"/>
        <w:rPr>
          <w:lang w:val="uk-UA"/>
        </w:rPr>
      </w:pPr>
    </w:p>
    <w:p w:rsidR="00F67AF1" w:rsidRDefault="00F67AF1" w:rsidP="0010452C">
      <w:pPr>
        <w:ind w:left="-900"/>
        <w:jc w:val="center"/>
        <w:rPr>
          <w:lang w:val="uk-UA"/>
        </w:rPr>
      </w:pPr>
    </w:p>
    <w:p w:rsidR="00F67AF1" w:rsidRPr="0010452C" w:rsidRDefault="00F67AF1" w:rsidP="0010452C">
      <w:pPr>
        <w:ind w:left="-900"/>
        <w:jc w:val="center"/>
        <w:rPr>
          <w:lang w:val="uk-UA"/>
        </w:rPr>
      </w:pPr>
    </w:p>
    <w:p w:rsidR="0010452C" w:rsidRPr="0010452C" w:rsidRDefault="0010452C" w:rsidP="0010452C">
      <w:pPr>
        <w:ind w:left="-900"/>
        <w:jc w:val="center"/>
        <w:rPr>
          <w:lang w:val="uk-UA"/>
        </w:rPr>
      </w:pPr>
    </w:p>
    <w:p w:rsidR="0010452C" w:rsidRPr="0010452C" w:rsidRDefault="0010452C" w:rsidP="0010452C">
      <w:pPr>
        <w:ind w:left="-900"/>
        <w:jc w:val="center"/>
        <w:rPr>
          <w:lang w:val="uk-UA"/>
        </w:rPr>
      </w:pPr>
    </w:p>
    <w:p w:rsidR="0010452C" w:rsidRPr="0010452C" w:rsidRDefault="0010452C" w:rsidP="0010452C">
      <w:pPr>
        <w:ind w:left="-900"/>
        <w:jc w:val="center"/>
        <w:rPr>
          <w:lang w:val="uk-UA"/>
        </w:rPr>
      </w:pPr>
    </w:p>
    <w:p w:rsidR="0010452C" w:rsidRPr="0010452C" w:rsidRDefault="0010452C" w:rsidP="0010452C">
      <w:pPr>
        <w:ind w:left="-900"/>
        <w:jc w:val="center"/>
        <w:rPr>
          <w:lang w:val="uk-UA"/>
        </w:rPr>
      </w:pPr>
    </w:p>
    <w:p w:rsidR="0010452C" w:rsidRPr="0010452C" w:rsidRDefault="0010452C" w:rsidP="0010452C">
      <w:pPr>
        <w:ind w:left="-900"/>
        <w:jc w:val="center"/>
        <w:rPr>
          <w:lang w:val="uk-UA"/>
        </w:rPr>
      </w:pPr>
    </w:p>
    <w:p w:rsidR="0010452C" w:rsidRPr="0010452C" w:rsidRDefault="0010452C" w:rsidP="0010452C">
      <w:pPr>
        <w:ind w:left="-900"/>
        <w:jc w:val="center"/>
        <w:rPr>
          <w:lang w:val="uk-UA"/>
        </w:rPr>
      </w:pPr>
    </w:p>
    <w:p w:rsidR="0010452C" w:rsidRPr="0010452C" w:rsidRDefault="0010452C" w:rsidP="0010452C">
      <w:pPr>
        <w:ind w:left="-900"/>
        <w:jc w:val="center"/>
        <w:rPr>
          <w:lang w:val="uk-UA"/>
        </w:rPr>
      </w:pPr>
    </w:p>
    <w:p w:rsidR="0010452C" w:rsidRPr="0010452C" w:rsidRDefault="00445391" w:rsidP="0036511B">
      <w:pPr>
        <w:rPr>
          <w:lang w:val="uk-UA"/>
        </w:rPr>
      </w:pPr>
      <w:r>
        <w:rPr>
          <w:noProof/>
        </w:rPr>
        <w:pict>
          <v:shape id="_x0000_s2060" type="#_x0000_t202" style="position:absolute;left:0;text-align:left;margin-left:-195.8pt;margin-top:27.35pt;width:401.9pt;height:22.4pt;z-index:251697152" stroked="f">
            <v:textbox inset="0,0,0,0">
              <w:txbxContent>
                <w:p w:rsidR="009455DF" w:rsidRPr="0036511B" w:rsidRDefault="009455DF" w:rsidP="00AB58A3">
                  <w:pPr>
                    <w:pStyle w:val="af5"/>
                    <w:jc w:val="both"/>
                    <w:rPr>
                      <w:rFonts w:eastAsiaTheme="minorHAnsi"/>
                      <w:noProof/>
                      <w:sz w:val="20"/>
                      <w:szCs w:val="20"/>
                    </w:rPr>
                  </w:pPr>
                  <w:r w:rsidRPr="0036511B">
                    <w:rPr>
                      <w:color w:val="E36C0A" w:themeColor="accent6" w:themeShade="BF"/>
                      <w:sz w:val="20"/>
                      <w:szCs w:val="20"/>
                    </w:rPr>
                    <w:t xml:space="preserve">Рисунок </w:t>
                  </w:r>
                  <w:r w:rsidR="00445391" w:rsidRPr="0036511B">
                    <w:rPr>
                      <w:color w:val="E36C0A" w:themeColor="accent6" w:themeShade="BF"/>
                      <w:sz w:val="20"/>
                      <w:szCs w:val="20"/>
                    </w:rPr>
                    <w:fldChar w:fldCharType="begin"/>
                  </w:r>
                  <w:r w:rsidRPr="0036511B">
                    <w:rPr>
                      <w:color w:val="E36C0A" w:themeColor="accent6" w:themeShade="BF"/>
                      <w:sz w:val="20"/>
                      <w:szCs w:val="20"/>
                    </w:rPr>
                    <w:instrText xml:space="preserve"> SEQ Рисунок \* ARABIC </w:instrText>
                  </w:r>
                  <w:r w:rsidR="00445391" w:rsidRPr="0036511B">
                    <w:rPr>
                      <w:color w:val="E36C0A" w:themeColor="accent6" w:themeShade="BF"/>
                      <w:sz w:val="20"/>
                      <w:szCs w:val="20"/>
                    </w:rPr>
                    <w:fldChar w:fldCharType="separate"/>
                  </w:r>
                  <w:r w:rsidR="0083043D">
                    <w:rPr>
                      <w:noProof/>
                      <w:color w:val="E36C0A" w:themeColor="accent6" w:themeShade="BF"/>
                      <w:sz w:val="20"/>
                      <w:szCs w:val="20"/>
                    </w:rPr>
                    <w:t>6</w:t>
                  </w:r>
                  <w:r w:rsidR="00445391" w:rsidRPr="0036511B">
                    <w:rPr>
                      <w:color w:val="E36C0A" w:themeColor="accent6" w:themeShade="BF"/>
                      <w:sz w:val="20"/>
                      <w:szCs w:val="20"/>
                    </w:rPr>
                    <w:fldChar w:fldCharType="end"/>
                  </w:r>
                  <w:r w:rsidRPr="0036511B">
                    <w:rPr>
                      <w:color w:val="E36C0A" w:themeColor="accent6" w:themeShade="BF"/>
                      <w:sz w:val="20"/>
                      <w:szCs w:val="20"/>
                    </w:rPr>
                    <w:t>.</w:t>
                  </w:r>
                  <w:r w:rsidRPr="0036511B">
                    <w:rPr>
                      <w:sz w:val="20"/>
                      <w:szCs w:val="20"/>
                    </w:rPr>
                    <w:t xml:space="preserve"> Прагнення  відчувати єднання з іншими...</w:t>
                  </w:r>
                </w:p>
              </w:txbxContent>
            </v:textbox>
            <w10:wrap type="square" side="largest"/>
          </v:shape>
        </w:pict>
      </w:r>
    </w:p>
    <w:p w:rsidR="0010452C" w:rsidRPr="0010452C" w:rsidRDefault="0010452C" w:rsidP="0010452C">
      <w:pPr>
        <w:ind w:left="-900"/>
        <w:jc w:val="center"/>
        <w:rPr>
          <w:lang w:val="uk-UA"/>
        </w:rPr>
      </w:pPr>
    </w:p>
    <w:p w:rsidR="0010452C" w:rsidRDefault="001A4213" w:rsidP="001A4213">
      <w:pPr>
        <w:pStyle w:val="7"/>
        <w:ind w:left="0"/>
        <w:jc w:val="left"/>
      </w:pPr>
      <w:r>
        <w:rPr>
          <w:rFonts w:asciiTheme="minorHAnsi" w:hAnsiTheme="minorHAnsi"/>
          <w:b w:val="0"/>
          <w:color w:val="auto"/>
          <w:sz w:val="22"/>
          <w:szCs w:val="22"/>
        </w:rPr>
        <w:t xml:space="preserve">                    </w:t>
      </w:r>
    </w:p>
    <w:p w:rsidR="0010452C" w:rsidRPr="0036511B" w:rsidRDefault="0010452C" w:rsidP="0036511B">
      <w:pPr>
        <w:pStyle w:val="2"/>
        <w:spacing w:line="360" w:lineRule="auto"/>
        <w:rPr>
          <w:sz w:val="28"/>
          <w:szCs w:val="28"/>
        </w:rPr>
      </w:pPr>
      <w:r w:rsidRPr="0036511B">
        <w:rPr>
          <w:b/>
          <w:color w:val="800080"/>
          <w:sz w:val="28"/>
          <w:szCs w:val="28"/>
        </w:rPr>
        <w:t>Мета:</w:t>
      </w:r>
      <w:r w:rsidR="00F67AF1" w:rsidRPr="0036511B">
        <w:rPr>
          <w:b/>
          <w:color w:val="800080"/>
          <w:sz w:val="28"/>
          <w:szCs w:val="28"/>
        </w:rPr>
        <w:t xml:space="preserve"> </w:t>
      </w:r>
      <w:r w:rsidRPr="0036511B">
        <w:rPr>
          <w:sz w:val="28"/>
          <w:szCs w:val="28"/>
        </w:rPr>
        <w:t>навчити відчувати єднання з іншими, вселити надію, відчувати значення поваги, ясно думати, вивчати та  аналізувати  реальність, навчити приймати рішення — самостійно та в групі, навчати співчуттю, допомогти розвитку особистості кожного члена групи, розвивати відкритість, щирість та мужність висловлювати своє ставлення до інших; допомогти справлятися зі своїми старахами та стресом; показати , як можна жити без насилля; допомогти досягти балансу між прагненням до особистої свободи та близькими стосунками; допомогти розвинути сильні боки свого характера; розвинути почуття гумору; допомогти відкрити для себе мистецтво досягати внутрішньої гармонії та рівноваги.</w:t>
      </w:r>
    </w:p>
    <w:p w:rsidR="006C12A6" w:rsidRDefault="006C12A6" w:rsidP="00BA0D74">
      <w:pPr>
        <w:pStyle w:val="2"/>
      </w:pPr>
    </w:p>
    <w:p w:rsidR="00F67AF1" w:rsidRDefault="0010452C" w:rsidP="00C0105A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8255" cy="8255"/>
            <wp:effectExtent l="0" t="0" r="0" b="0"/>
            <wp:docPr id="13" name="Рисунок 13" descr="http://itd0.mycdn.me/getImage?photoId=530216984888&amp;photoType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td0.mycdn.me/getImage?photoId=530216984888&amp;photoType=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" cy="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12A6">
        <w:rPr>
          <w:lang w:val="uk-UA"/>
        </w:rPr>
        <w:t xml:space="preserve">    </w:t>
      </w:r>
      <w:r w:rsidR="00B055CF">
        <w:rPr>
          <w:noProof/>
          <w:lang w:eastAsia="ru-RU"/>
        </w:rPr>
        <w:drawing>
          <wp:inline distT="0" distB="0" distL="0" distR="0">
            <wp:extent cx="2228494" cy="1670126"/>
            <wp:effectExtent l="57150" t="19050" r="114656" b="82474"/>
            <wp:docPr id="102" name="Рисунок 102" descr="H:\фото проект\whZDLIXYP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:\фото проект\whZDLIXYPsA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997" cy="167350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F67AF1" w:rsidRPr="0036511B" w:rsidRDefault="00F67AF1" w:rsidP="00C0105A">
      <w:pPr>
        <w:pStyle w:val="af5"/>
        <w:rPr>
          <w:sz w:val="20"/>
          <w:szCs w:val="20"/>
        </w:rPr>
      </w:pPr>
      <w:r w:rsidRPr="0036511B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36511B">
        <w:rPr>
          <w:color w:val="E36C0A" w:themeColor="accent6" w:themeShade="BF"/>
          <w:sz w:val="20"/>
          <w:szCs w:val="20"/>
        </w:rPr>
        <w:fldChar w:fldCharType="begin"/>
      </w:r>
      <w:r w:rsidRPr="0036511B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36511B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7</w:t>
      </w:r>
      <w:r w:rsidR="00445391" w:rsidRPr="0036511B">
        <w:rPr>
          <w:color w:val="E36C0A" w:themeColor="accent6" w:themeShade="BF"/>
          <w:sz w:val="20"/>
          <w:szCs w:val="20"/>
        </w:rPr>
        <w:fldChar w:fldCharType="end"/>
      </w:r>
      <w:r w:rsidRPr="0036511B">
        <w:rPr>
          <w:color w:val="E36C0A" w:themeColor="accent6" w:themeShade="BF"/>
          <w:sz w:val="20"/>
          <w:szCs w:val="20"/>
        </w:rPr>
        <w:t>.</w:t>
      </w:r>
      <w:r w:rsidRPr="0036511B">
        <w:rPr>
          <w:sz w:val="20"/>
          <w:szCs w:val="20"/>
        </w:rPr>
        <w:t xml:space="preserve"> </w:t>
      </w:r>
      <w:r w:rsidR="00C0105A" w:rsidRPr="0036511B">
        <w:rPr>
          <w:sz w:val="20"/>
          <w:szCs w:val="20"/>
        </w:rPr>
        <w:t>С</w:t>
      </w:r>
      <w:r w:rsidRPr="0036511B">
        <w:rPr>
          <w:sz w:val="20"/>
          <w:szCs w:val="20"/>
        </w:rPr>
        <w:t>пілкування з колегами-тренерами про вихованців...</w:t>
      </w:r>
    </w:p>
    <w:p w:rsidR="00F67AF1" w:rsidRPr="00F67AF1" w:rsidRDefault="00F67AF1" w:rsidP="00F67AF1">
      <w:pPr>
        <w:pStyle w:val="af4"/>
        <w:jc w:val="right"/>
        <w:rPr>
          <w:lang w:val="uk-UA"/>
        </w:rPr>
      </w:pPr>
    </w:p>
    <w:p w:rsidR="0010452C" w:rsidRPr="0036511B" w:rsidRDefault="0010452C" w:rsidP="0036511B">
      <w:pPr>
        <w:pStyle w:val="7"/>
        <w:spacing w:line="360" w:lineRule="auto"/>
        <w:rPr>
          <w:sz w:val="28"/>
          <w:szCs w:val="28"/>
        </w:rPr>
      </w:pPr>
      <w:r w:rsidRPr="0036511B">
        <w:rPr>
          <w:sz w:val="28"/>
          <w:szCs w:val="28"/>
        </w:rPr>
        <w:t>Залучення учасників групи до занять спортом:</w:t>
      </w:r>
    </w:p>
    <w:p w:rsidR="0010452C" w:rsidRPr="0036511B" w:rsidRDefault="0010452C" w:rsidP="0036511B">
      <w:pPr>
        <w:pStyle w:val="2"/>
        <w:numPr>
          <w:ilvl w:val="0"/>
          <w:numId w:val="19"/>
        </w:numPr>
        <w:spacing w:line="360" w:lineRule="auto"/>
        <w:ind w:left="426"/>
        <w:rPr>
          <w:sz w:val="28"/>
          <w:szCs w:val="28"/>
        </w:rPr>
      </w:pPr>
      <w:r w:rsidRPr="0036511B">
        <w:rPr>
          <w:sz w:val="28"/>
          <w:szCs w:val="28"/>
        </w:rPr>
        <w:t>Уроки фізичної культури на базі навчального закладу 5год на тиждень ( з 1 уроком  плавання в шкільному басейні) (учитель фізичного виховання Мігунов О.В.)</w:t>
      </w:r>
    </w:p>
    <w:p w:rsidR="00A87F25" w:rsidRDefault="0010452C" w:rsidP="0036511B">
      <w:pPr>
        <w:pStyle w:val="2"/>
        <w:numPr>
          <w:ilvl w:val="0"/>
          <w:numId w:val="19"/>
        </w:numPr>
        <w:spacing w:line="360" w:lineRule="auto"/>
        <w:ind w:left="426"/>
        <w:rPr>
          <w:sz w:val="28"/>
          <w:szCs w:val="28"/>
        </w:rPr>
      </w:pPr>
      <w:r w:rsidRPr="0036511B">
        <w:rPr>
          <w:sz w:val="28"/>
          <w:szCs w:val="28"/>
        </w:rPr>
        <w:t xml:space="preserve">Тренування  з легкої атлетики на базі  ОЦФВУМ  1 година на </w:t>
      </w:r>
      <w:r w:rsidR="00A87F25">
        <w:rPr>
          <w:sz w:val="28"/>
          <w:szCs w:val="28"/>
        </w:rPr>
        <w:t>д</w:t>
      </w:r>
      <w:r w:rsidRPr="0036511B">
        <w:rPr>
          <w:sz w:val="28"/>
          <w:szCs w:val="28"/>
        </w:rPr>
        <w:t>ень</w:t>
      </w:r>
    </w:p>
    <w:p w:rsidR="0010452C" w:rsidRPr="0036511B" w:rsidRDefault="0010452C" w:rsidP="00A87F25">
      <w:pPr>
        <w:pStyle w:val="2"/>
        <w:spacing w:line="360" w:lineRule="auto"/>
        <w:ind w:left="426" w:firstLine="0"/>
        <w:rPr>
          <w:sz w:val="28"/>
          <w:szCs w:val="28"/>
        </w:rPr>
      </w:pPr>
      <w:r w:rsidRPr="0036511B">
        <w:rPr>
          <w:sz w:val="28"/>
          <w:szCs w:val="28"/>
        </w:rPr>
        <w:t>(</w:t>
      </w:r>
      <w:r w:rsidR="00A87F25">
        <w:rPr>
          <w:sz w:val="28"/>
          <w:szCs w:val="28"/>
        </w:rPr>
        <w:t xml:space="preserve"> К</w:t>
      </w:r>
      <w:r w:rsidRPr="0036511B">
        <w:rPr>
          <w:sz w:val="28"/>
          <w:szCs w:val="28"/>
        </w:rPr>
        <w:t>рушинський В.В.)</w:t>
      </w:r>
    </w:p>
    <w:p w:rsidR="0010452C" w:rsidRPr="0036511B" w:rsidRDefault="0010452C" w:rsidP="0036511B">
      <w:pPr>
        <w:pStyle w:val="2"/>
        <w:numPr>
          <w:ilvl w:val="0"/>
          <w:numId w:val="19"/>
        </w:numPr>
        <w:spacing w:line="360" w:lineRule="auto"/>
        <w:ind w:left="426"/>
        <w:rPr>
          <w:sz w:val="28"/>
          <w:szCs w:val="28"/>
        </w:rPr>
      </w:pPr>
      <w:r w:rsidRPr="0036511B">
        <w:rPr>
          <w:sz w:val="28"/>
          <w:szCs w:val="28"/>
        </w:rPr>
        <w:t>Тре</w:t>
      </w:r>
      <w:r w:rsidR="00A87F25">
        <w:rPr>
          <w:sz w:val="28"/>
          <w:szCs w:val="28"/>
        </w:rPr>
        <w:t>нування з регбі  3 рази  на тижд</w:t>
      </w:r>
      <w:r w:rsidRPr="0036511B">
        <w:rPr>
          <w:sz w:val="28"/>
          <w:szCs w:val="28"/>
        </w:rPr>
        <w:t>ень  ( тренер ДЮСШ «Буревісник» Мігунов О.В.), тренування з  плавання,  гімнастики, боксу, футболу  3  рази на тиждень( з окремими тренерами спортивних шкіл міста)</w:t>
      </w:r>
    </w:p>
    <w:p w:rsidR="0010452C" w:rsidRPr="0036511B" w:rsidRDefault="00A87F25" w:rsidP="0036511B">
      <w:pPr>
        <w:pStyle w:val="2"/>
        <w:numPr>
          <w:ilvl w:val="0"/>
          <w:numId w:val="19"/>
        </w:numPr>
        <w:spacing w:line="360" w:lineRule="auto"/>
        <w:ind w:left="426"/>
        <w:rPr>
          <w:sz w:val="28"/>
          <w:szCs w:val="28"/>
        </w:rPr>
      </w:pPr>
      <w:r>
        <w:rPr>
          <w:sz w:val="28"/>
          <w:szCs w:val="28"/>
        </w:rPr>
        <w:t>Індивідуальні заняття з т</w:t>
      </w:r>
      <w:r w:rsidR="0010452C" w:rsidRPr="0036511B">
        <w:rPr>
          <w:sz w:val="28"/>
          <w:szCs w:val="28"/>
        </w:rPr>
        <w:t>ренерами з регбі, легкої атлетики, плавання, гімнастики  4 рази на тиждень</w:t>
      </w:r>
    </w:p>
    <w:p w:rsidR="00B055CF" w:rsidRPr="0036511B" w:rsidRDefault="00B055CF" w:rsidP="0036511B">
      <w:pPr>
        <w:spacing w:line="360" w:lineRule="auto"/>
        <w:rPr>
          <w:sz w:val="28"/>
          <w:szCs w:val="28"/>
          <w:lang w:val="uk-UA"/>
        </w:rPr>
      </w:pPr>
    </w:p>
    <w:p w:rsidR="005C1CB9" w:rsidRDefault="00B055CF" w:rsidP="005C1CB9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365164" cy="3360145"/>
            <wp:effectExtent l="57150" t="19050" r="111586" b="68855"/>
            <wp:docPr id="111" name="Рисунок 111" descr="H:\фото проект\a3IqZou526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:\фото проект\a3IqZou526o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9584" cy="33712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5C1CB9" w:rsidRPr="0036511B" w:rsidRDefault="005C1CB9" w:rsidP="005C1CB9">
      <w:pPr>
        <w:pStyle w:val="af5"/>
        <w:rPr>
          <w:sz w:val="20"/>
          <w:szCs w:val="20"/>
        </w:rPr>
      </w:pPr>
      <w:r w:rsidRPr="0036511B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36511B">
        <w:rPr>
          <w:color w:val="E36C0A" w:themeColor="accent6" w:themeShade="BF"/>
          <w:sz w:val="20"/>
          <w:szCs w:val="20"/>
        </w:rPr>
        <w:fldChar w:fldCharType="begin"/>
      </w:r>
      <w:r w:rsidRPr="0036511B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36511B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8</w:t>
      </w:r>
      <w:r w:rsidR="00445391" w:rsidRPr="0036511B">
        <w:rPr>
          <w:color w:val="E36C0A" w:themeColor="accent6" w:themeShade="BF"/>
          <w:sz w:val="20"/>
          <w:szCs w:val="20"/>
        </w:rPr>
        <w:fldChar w:fldCharType="end"/>
      </w:r>
      <w:r w:rsidRPr="0036511B">
        <w:rPr>
          <w:color w:val="E36C0A" w:themeColor="accent6" w:themeShade="BF"/>
          <w:sz w:val="20"/>
          <w:szCs w:val="20"/>
        </w:rPr>
        <w:t>.</w:t>
      </w:r>
      <w:r w:rsidRPr="0036511B">
        <w:rPr>
          <w:sz w:val="20"/>
          <w:szCs w:val="20"/>
        </w:rPr>
        <w:t xml:space="preserve"> </w:t>
      </w:r>
      <w:r w:rsidR="00767D1C" w:rsidRPr="0036511B">
        <w:rPr>
          <w:sz w:val="20"/>
          <w:szCs w:val="20"/>
        </w:rPr>
        <w:t>м</w:t>
      </w:r>
      <w:r w:rsidRPr="0036511B">
        <w:rPr>
          <w:sz w:val="20"/>
          <w:szCs w:val="20"/>
        </w:rPr>
        <w:t>. Феодосія 2010 рік</w:t>
      </w:r>
      <w:r w:rsidR="00767D1C" w:rsidRPr="0036511B">
        <w:rPr>
          <w:sz w:val="20"/>
          <w:szCs w:val="20"/>
        </w:rPr>
        <w:t xml:space="preserve"> </w:t>
      </w:r>
      <w:r w:rsidRPr="0036511B">
        <w:rPr>
          <w:sz w:val="20"/>
          <w:szCs w:val="20"/>
        </w:rPr>
        <w:t>(тренува</w:t>
      </w:r>
      <w:r w:rsidRPr="0036511B">
        <w:rPr>
          <w:color w:val="000000"/>
          <w:sz w:val="20"/>
          <w:szCs w:val="20"/>
        </w:rPr>
        <w:t>л</w:t>
      </w:r>
      <w:r w:rsidRPr="0036511B">
        <w:rPr>
          <w:sz w:val="20"/>
          <w:szCs w:val="20"/>
        </w:rPr>
        <w:t>ьний збір)</w:t>
      </w:r>
    </w:p>
    <w:p w:rsidR="00B055CF" w:rsidRDefault="00B055CF" w:rsidP="005C1CB9">
      <w:pPr>
        <w:pStyle w:val="af4"/>
        <w:rPr>
          <w:sz w:val="20"/>
          <w:szCs w:val="20"/>
          <w:lang w:val="uk-UA"/>
        </w:rPr>
      </w:pPr>
    </w:p>
    <w:p w:rsidR="0036511B" w:rsidRDefault="0036511B" w:rsidP="0036511B">
      <w:pPr>
        <w:rPr>
          <w:lang w:val="uk-UA"/>
        </w:rPr>
      </w:pPr>
    </w:p>
    <w:p w:rsidR="0036511B" w:rsidRDefault="0036511B" w:rsidP="0036511B">
      <w:pPr>
        <w:rPr>
          <w:lang w:val="uk-UA"/>
        </w:rPr>
      </w:pPr>
    </w:p>
    <w:p w:rsidR="0036511B" w:rsidRDefault="0036511B" w:rsidP="0036511B">
      <w:pPr>
        <w:rPr>
          <w:lang w:val="uk-UA"/>
        </w:rPr>
      </w:pPr>
    </w:p>
    <w:p w:rsidR="0036511B" w:rsidRDefault="0036511B" w:rsidP="0036511B">
      <w:pPr>
        <w:rPr>
          <w:lang w:val="uk-UA"/>
        </w:rPr>
      </w:pPr>
    </w:p>
    <w:p w:rsidR="0036511B" w:rsidRDefault="0036511B" w:rsidP="0036511B">
      <w:pPr>
        <w:rPr>
          <w:lang w:val="uk-UA"/>
        </w:rPr>
      </w:pPr>
    </w:p>
    <w:p w:rsidR="0036511B" w:rsidRPr="0036511B" w:rsidRDefault="0036511B" w:rsidP="0036511B">
      <w:pPr>
        <w:rPr>
          <w:lang w:val="uk-UA"/>
        </w:rPr>
      </w:pPr>
    </w:p>
    <w:p w:rsidR="000B5D4C" w:rsidRDefault="0017617A" w:rsidP="008867A7">
      <w:pPr>
        <w:pStyle w:val="2"/>
        <w:ind w:firstLine="0"/>
        <w:jc w:val="center"/>
      </w:pPr>
      <w:r w:rsidRPr="0017617A">
        <w:rPr>
          <w:noProof/>
          <w:lang w:val="ru-RU" w:eastAsia="ru-RU"/>
        </w:rPr>
        <w:drawing>
          <wp:inline distT="0" distB="0" distL="0" distR="0">
            <wp:extent cx="4516916" cy="3450667"/>
            <wp:effectExtent l="0" t="19050" r="74134" b="54533"/>
            <wp:docPr id="49" name="Рисунок 75" descr="C:\Users\vv\Desktop\im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vv\Desktop\image1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094" cy="3495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0B5D4C" w:rsidRPr="0036511B" w:rsidRDefault="000B5D4C" w:rsidP="000B5D4C">
      <w:pPr>
        <w:pStyle w:val="af5"/>
        <w:rPr>
          <w:sz w:val="20"/>
          <w:szCs w:val="20"/>
        </w:rPr>
      </w:pPr>
      <w:r w:rsidRPr="0036511B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36511B">
        <w:rPr>
          <w:color w:val="E36C0A" w:themeColor="accent6" w:themeShade="BF"/>
          <w:sz w:val="20"/>
          <w:szCs w:val="20"/>
        </w:rPr>
        <w:fldChar w:fldCharType="begin"/>
      </w:r>
      <w:r w:rsidRPr="0036511B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36511B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9</w:t>
      </w:r>
      <w:r w:rsidR="00445391" w:rsidRPr="0036511B">
        <w:rPr>
          <w:color w:val="E36C0A" w:themeColor="accent6" w:themeShade="BF"/>
          <w:sz w:val="20"/>
          <w:szCs w:val="20"/>
        </w:rPr>
        <w:fldChar w:fldCharType="end"/>
      </w:r>
      <w:r w:rsidRPr="0036511B">
        <w:rPr>
          <w:color w:val="E36C0A" w:themeColor="accent6" w:themeShade="BF"/>
          <w:sz w:val="20"/>
          <w:szCs w:val="20"/>
        </w:rPr>
        <w:t>.</w:t>
      </w:r>
      <w:r w:rsidRPr="0036511B">
        <w:rPr>
          <w:sz w:val="20"/>
          <w:szCs w:val="20"/>
        </w:rPr>
        <w:t xml:space="preserve"> Тренувально-діагностичний  збір (т\в “Чайка”), 2008р.</w:t>
      </w:r>
    </w:p>
    <w:p w:rsidR="000B5D4C" w:rsidRPr="0036511B" w:rsidRDefault="000B5D4C" w:rsidP="000B5D4C">
      <w:pPr>
        <w:pStyle w:val="af5"/>
        <w:rPr>
          <w:sz w:val="20"/>
          <w:szCs w:val="20"/>
        </w:rPr>
      </w:pPr>
    </w:p>
    <w:p w:rsidR="0010452C" w:rsidRPr="0036511B" w:rsidRDefault="0010452C" w:rsidP="000B5D4C">
      <w:pPr>
        <w:pStyle w:val="af4"/>
        <w:rPr>
          <w:b w:val="0"/>
          <w:bCs w:val="0"/>
          <w:i/>
          <w:iCs/>
          <w:color w:val="008000"/>
          <w:sz w:val="20"/>
          <w:szCs w:val="20"/>
          <w:lang w:val="uk-UA"/>
        </w:rPr>
      </w:pPr>
    </w:p>
    <w:p w:rsidR="008867A7" w:rsidRDefault="0010452C" w:rsidP="008867A7">
      <w:pPr>
        <w:keepNext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8255" cy="8255"/>
            <wp:effectExtent l="0" t="0" r="0" b="0"/>
            <wp:docPr id="16" name="Рисунок 16" descr="http://cs1475.vk.me/u14835359/32187358/x_696b9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s1475.vk.me/u14835359/32187358/x_696b939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" cy="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617A" w:rsidRPr="0017617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867A7" w:rsidRDefault="008867A7" w:rsidP="008867A7">
      <w:pPr>
        <w:keepNext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uk-UA"/>
        </w:rPr>
      </w:pPr>
    </w:p>
    <w:p w:rsidR="008867A7" w:rsidRDefault="008867A7" w:rsidP="008867A7">
      <w:pPr>
        <w:keepNext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uk-UA"/>
        </w:rPr>
      </w:pPr>
    </w:p>
    <w:p w:rsidR="008867A7" w:rsidRDefault="008867A7" w:rsidP="008867A7">
      <w:pPr>
        <w:keepNext/>
        <w:jc w:val="center"/>
        <w:rPr>
          <w:lang w:val="uk-UA"/>
        </w:rPr>
      </w:pPr>
    </w:p>
    <w:p w:rsidR="008867A7" w:rsidRDefault="008867A7" w:rsidP="008867A7">
      <w:pPr>
        <w:keepNext/>
        <w:jc w:val="center"/>
        <w:rPr>
          <w:lang w:val="uk-UA"/>
        </w:rPr>
      </w:pPr>
    </w:p>
    <w:p w:rsidR="000B5D4C" w:rsidRDefault="0017617A" w:rsidP="008867A7">
      <w:pPr>
        <w:keepNext/>
        <w:jc w:val="center"/>
      </w:pPr>
      <w:r>
        <w:rPr>
          <w:noProof/>
          <w:lang w:eastAsia="ru-RU"/>
        </w:rPr>
        <w:drawing>
          <wp:inline distT="0" distB="0" distL="0" distR="0">
            <wp:extent cx="4310388" cy="3153808"/>
            <wp:effectExtent l="57150" t="19050" r="109212" b="84692"/>
            <wp:docPr id="80" name="Рисунок 80" descr="H:\фото проект\x_696b9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:\фото проект\x_696b9398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1247" cy="316175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0B5D4C" w:rsidRPr="0036511B" w:rsidRDefault="000B5D4C" w:rsidP="000B5D4C">
      <w:pPr>
        <w:pStyle w:val="af5"/>
        <w:rPr>
          <w:sz w:val="20"/>
          <w:szCs w:val="20"/>
        </w:rPr>
      </w:pPr>
      <w:r w:rsidRPr="0036511B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36511B">
        <w:rPr>
          <w:color w:val="E36C0A" w:themeColor="accent6" w:themeShade="BF"/>
          <w:sz w:val="20"/>
          <w:szCs w:val="20"/>
        </w:rPr>
        <w:fldChar w:fldCharType="begin"/>
      </w:r>
      <w:r w:rsidRPr="0036511B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36511B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10</w:t>
      </w:r>
      <w:r w:rsidR="00445391" w:rsidRPr="0036511B">
        <w:rPr>
          <w:color w:val="E36C0A" w:themeColor="accent6" w:themeShade="BF"/>
          <w:sz w:val="20"/>
          <w:szCs w:val="20"/>
        </w:rPr>
        <w:fldChar w:fldCharType="end"/>
      </w:r>
      <w:r w:rsidRPr="0036511B">
        <w:rPr>
          <w:color w:val="E36C0A" w:themeColor="accent6" w:themeShade="BF"/>
          <w:sz w:val="20"/>
          <w:szCs w:val="20"/>
        </w:rPr>
        <w:t>.</w:t>
      </w:r>
      <w:r w:rsidRPr="0036511B">
        <w:rPr>
          <w:sz w:val="20"/>
          <w:szCs w:val="20"/>
        </w:rPr>
        <w:t xml:space="preserve"> </w:t>
      </w:r>
      <w:r w:rsidR="008867A7" w:rsidRPr="0036511B">
        <w:rPr>
          <w:sz w:val="20"/>
          <w:szCs w:val="20"/>
        </w:rPr>
        <w:t xml:space="preserve"> </w:t>
      </w:r>
      <w:r w:rsidRPr="0036511B">
        <w:rPr>
          <w:sz w:val="20"/>
          <w:szCs w:val="20"/>
        </w:rPr>
        <w:t>П</w:t>
      </w:r>
      <w:r w:rsidR="008867A7" w:rsidRPr="0036511B">
        <w:rPr>
          <w:sz w:val="20"/>
          <w:szCs w:val="20"/>
        </w:rPr>
        <w:t>ліч-о-</w:t>
      </w:r>
      <w:r w:rsidRPr="0036511B">
        <w:rPr>
          <w:sz w:val="20"/>
          <w:szCs w:val="20"/>
        </w:rPr>
        <w:t>пліч з вчителем...</w:t>
      </w:r>
    </w:p>
    <w:p w:rsidR="008867A7" w:rsidRPr="0036511B" w:rsidRDefault="008867A7" w:rsidP="000B5D4C">
      <w:pPr>
        <w:keepNext/>
        <w:ind w:left="567" w:hanging="65"/>
        <w:jc w:val="center"/>
        <w:rPr>
          <w:sz w:val="20"/>
          <w:szCs w:val="20"/>
          <w:lang w:val="uk-UA"/>
        </w:rPr>
      </w:pPr>
    </w:p>
    <w:p w:rsidR="008867A7" w:rsidRDefault="008867A7" w:rsidP="000B5D4C">
      <w:pPr>
        <w:keepNext/>
        <w:ind w:left="567" w:hanging="65"/>
        <w:jc w:val="center"/>
        <w:rPr>
          <w:lang w:val="uk-UA"/>
        </w:rPr>
      </w:pPr>
    </w:p>
    <w:p w:rsidR="008867A7" w:rsidRDefault="008867A7" w:rsidP="000B5D4C">
      <w:pPr>
        <w:keepNext/>
        <w:ind w:left="567" w:hanging="65"/>
        <w:jc w:val="center"/>
        <w:rPr>
          <w:lang w:val="uk-UA"/>
        </w:rPr>
      </w:pPr>
    </w:p>
    <w:p w:rsidR="000B5D4C" w:rsidRDefault="0017617A" w:rsidP="008867A7">
      <w:pPr>
        <w:keepNext/>
        <w:jc w:val="center"/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4250445" cy="3207683"/>
            <wp:effectExtent l="57150" t="19050" r="112005" b="68917"/>
            <wp:docPr id="81" name="Рисунок 81" descr="H:\фото проект\x_de618c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:\фото проект\x_de618cda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5996" cy="321187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0B5D4C" w:rsidRPr="0036511B" w:rsidRDefault="000B5D4C" w:rsidP="008867A7">
      <w:pPr>
        <w:pStyle w:val="af5"/>
        <w:rPr>
          <w:sz w:val="20"/>
          <w:szCs w:val="20"/>
        </w:rPr>
      </w:pPr>
      <w:r w:rsidRPr="0036511B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36511B">
        <w:rPr>
          <w:color w:val="E36C0A" w:themeColor="accent6" w:themeShade="BF"/>
          <w:sz w:val="20"/>
          <w:szCs w:val="20"/>
        </w:rPr>
        <w:fldChar w:fldCharType="begin"/>
      </w:r>
      <w:r w:rsidRPr="0036511B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36511B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11</w:t>
      </w:r>
      <w:r w:rsidR="00445391" w:rsidRPr="0036511B">
        <w:rPr>
          <w:color w:val="E36C0A" w:themeColor="accent6" w:themeShade="BF"/>
          <w:sz w:val="20"/>
          <w:szCs w:val="20"/>
        </w:rPr>
        <w:fldChar w:fldCharType="end"/>
      </w:r>
      <w:r w:rsidRPr="0036511B">
        <w:rPr>
          <w:color w:val="E36C0A" w:themeColor="accent6" w:themeShade="BF"/>
          <w:sz w:val="20"/>
          <w:szCs w:val="20"/>
        </w:rPr>
        <w:t>.</w:t>
      </w:r>
      <w:r w:rsidRPr="0036511B">
        <w:rPr>
          <w:noProof/>
          <w:color w:val="E36C0A" w:themeColor="accent6" w:themeShade="BF"/>
          <w:sz w:val="20"/>
          <w:szCs w:val="20"/>
          <w:lang w:val="ru-RU" w:eastAsia="ru-RU"/>
        </w:rPr>
        <w:drawing>
          <wp:inline distT="0" distB="0" distL="0" distR="0">
            <wp:extent cx="8255" cy="8255"/>
            <wp:effectExtent l="0" t="0" r="0" b="0"/>
            <wp:docPr id="14" name="Рисунок 18" descr="http://cs260.vk.me/u1993745/8184504/x_9ed10d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cs260.vk.me/u1993745/8184504/x_9ed10d8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" cy="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6511B">
        <w:rPr>
          <w:sz w:val="20"/>
          <w:szCs w:val="20"/>
        </w:rPr>
        <w:t xml:space="preserve">  Загартування тіла, характера, дружби.. січень 2010р.</w:t>
      </w:r>
    </w:p>
    <w:p w:rsidR="00122C14" w:rsidRDefault="00122C14" w:rsidP="00122C14">
      <w:pPr>
        <w:pStyle w:val="af4"/>
        <w:jc w:val="center"/>
        <w:rPr>
          <w:sz w:val="20"/>
          <w:szCs w:val="20"/>
          <w:lang w:val="uk-UA"/>
        </w:rPr>
      </w:pPr>
    </w:p>
    <w:p w:rsidR="00122C14" w:rsidRDefault="00122C14" w:rsidP="00122C14">
      <w:pPr>
        <w:pStyle w:val="af4"/>
        <w:jc w:val="center"/>
        <w:rPr>
          <w:sz w:val="20"/>
          <w:szCs w:val="20"/>
          <w:lang w:val="uk-UA"/>
        </w:rPr>
      </w:pPr>
    </w:p>
    <w:p w:rsidR="00122C14" w:rsidRDefault="00122C14" w:rsidP="00122C14">
      <w:pPr>
        <w:pStyle w:val="af4"/>
        <w:jc w:val="center"/>
        <w:rPr>
          <w:sz w:val="20"/>
          <w:szCs w:val="20"/>
          <w:lang w:val="uk-UA"/>
        </w:rPr>
      </w:pPr>
    </w:p>
    <w:p w:rsidR="0010452C" w:rsidRDefault="000B5D4C" w:rsidP="00122C14">
      <w:pPr>
        <w:pStyle w:val="af4"/>
        <w:jc w:val="center"/>
        <w:rPr>
          <w:sz w:val="20"/>
          <w:szCs w:val="20"/>
          <w:lang w:val="uk-UA"/>
        </w:rPr>
      </w:pPr>
      <w:r w:rsidRPr="000B5D4C"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4357770" cy="3208893"/>
            <wp:effectExtent l="57150" t="19050" r="118980" b="67707"/>
            <wp:docPr id="21" name="Рисунок 82" descr="H:\фото проект\x_9ed10d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:\фото проект\x_9ed10d85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9783" cy="321773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0B5D4C" w:rsidRPr="0036511B" w:rsidRDefault="000B5D4C" w:rsidP="000B4572">
      <w:pPr>
        <w:pStyle w:val="af5"/>
        <w:rPr>
          <w:sz w:val="20"/>
          <w:szCs w:val="20"/>
        </w:rPr>
      </w:pPr>
      <w:r w:rsidRPr="0036511B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36511B">
        <w:rPr>
          <w:color w:val="E36C0A" w:themeColor="accent6" w:themeShade="BF"/>
          <w:sz w:val="20"/>
          <w:szCs w:val="20"/>
        </w:rPr>
        <w:fldChar w:fldCharType="begin"/>
      </w:r>
      <w:r w:rsidRPr="0036511B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36511B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12</w:t>
      </w:r>
      <w:r w:rsidR="00445391" w:rsidRPr="0036511B">
        <w:rPr>
          <w:color w:val="E36C0A" w:themeColor="accent6" w:themeShade="BF"/>
          <w:sz w:val="20"/>
          <w:szCs w:val="20"/>
        </w:rPr>
        <w:fldChar w:fldCharType="end"/>
      </w:r>
      <w:r w:rsidRPr="0036511B">
        <w:rPr>
          <w:color w:val="E36C0A" w:themeColor="accent6" w:themeShade="BF"/>
          <w:sz w:val="20"/>
          <w:szCs w:val="20"/>
        </w:rPr>
        <w:t>.</w:t>
      </w:r>
      <w:r w:rsidRPr="0036511B">
        <w:rPr>
          <w:sz w:val="20"/>
          <w:szCs w:val="20"/>
        </w:rPr>
        <w:t xml:space="preserve"> Тренувальний збір б/в “Чайка” Одеська обл., 2009р.</w:t>
      </w:r>
    </w:p>
    <w:p w:rsidR="000B5D4C" w:rsidRDefault="000B5D4C" w:rsidP="00122C14">
      <w:pPr>
        <w:pStyle w:val="af5"/>
        <w:rPr>
          <w:sz w:val="20"/>
          <w:szCs w:val="20"/>
        </w:rPr>
      </w:pPr>
    </w:p>
    <w:p w:rsidR="0036511B" w:rsidRDefault="0036511B" w:rsidP="00122C14">
      <w:pPr>
        <w:pStyle w:val="af5"/>
        <w:rPr>
          <w:sz w:val="20"/>
          <w:szCs w:val="20"/>
        </w:rPr>
      </w:pPr>
    </w:p>
    <w:p w:rsidR="0036511B" w:rsidRDefault="0036511B" w:rsidP="00122C14">
      <w:pPr>
        <w:pStyle w:val="af5"/>
        <w:rPr>
          <w:sz w:val="20"/>
          <w:szCs w:val="20"/>
        </w:rPr>
      </w:pPr>
    </w:p>
    <w:p w:rsidR="0036511B" w:rsidRDefault="0036511B" w:rsidP="00122C14">
      <w:pPr>
        <w:pStyle w:val="af5"/>
        <w:rPr>
          <w:sz w:val="20"/>
          <w:szCs w:val="20"/>
        </w:rPr>
      </w:pPr>
    </w:p>
    <w:p w:rsidR="0036511B" w:rsidRDefault="0036511B" w:rsidP="00122C14">
      <w:pPr>
        <w:pStyle w:val="af5"/>
        <w:rPr>
          <w:sz w:val="20"/>
          <w:szCs w:val="20"/>
        </w:rPr>
      </w:pPr>
    </w:p>
    <w:p w:rsidR="0036511B" w:rsidRDefault="0036511B" w:rsidP="00122C14">
      <w:pPr>
        <w:pStyle w:val="af5"/>
        <w:rPr>
          <w:sz w:val="20"/>
          <w:szCs w:val="20"/>
        </w:rPr>
      </w:pPr>
    </w:p>
    <w:p w:rsidR="0036511B" w:rsidRDefault="0036511B" w:rsidP="00122C14">
      <w:pPr>
        <w:pStyle w:val="af5"/>
        <w:rPr>
          <w:sz w:val="20"/>
          <w:szCs w:val="20"/>
        </w:rPr>
      </w:pPr>
      <w:r>
        <w:rPr>
          <w:noProof/>
          <w:sz w:val="20"/>
          <w:szCs w:val="20"/>
          <w:lang w:val="ru-RU" w:eastAsia="ru-RU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55245</wp:posOffset>
            </wp:positionV>
            <wp:extent cx="4470400" cy="3406775"/>
            <wp:effectExtent l="57150" t="19050" r="120650" b="79375"/>
            <wp:wrapSquare wrapText="largest"/>
            <wp:docPr id="4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400" cy="340677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anchor>
        </w:drawing>
      </w:r>
    </w:p>
    <w:p w:rsidR="0036511B" w:rsidRDefault="0036511B" w:rsidP="00122C14">
      <w:pPr>
        <w:pStyle w:val="af5"/>
        <w:rPr>
          <w:sz w:val="20"/>
          <w:szCs w:val="20"/>
        </w:rPr>
      </w:pPr>
    </w:p>
    <w:p w:rsidR="0036511B" w:rsidRDefault="0036511B" w:rsidP="00122C14">
      <w:pPr>
        <w:pStyle w:val="af5"/>
        <w:rPr>
          <w:sz w:val="20"/>
          <w:szCs w:val="20"/>
        </w:rPr>
      </w:pPr>
    </w:p>
    <w:p w:rsidR="00DF30A0" w:rsidRDefault="0010452C" w:rsidP="00122C14">
      <w:pPr>
        <w:jc w:val="center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</w:t>
      </w:r>
    </w:p>
    <w:p w:rsidR="00DF30A0" w:rsidRDefault="00DF30A0" w:rsidP="0010452C">
      <w:pPr>
        <w:ind w:left="567" w:hanging="65"/>
        <w:jc w:val="center"/>
        <w:rPr>
          <w:sz w:val="20"/>
          <w:szCs w:val="20"/>
          <w:lang w:val="uk-UA"/>
        </w:rPr>
      </w:pPr>
    </w:p>
    <w:p w:rsidR="00DF30A0" w:rsidRDefault="00DF30A0" w:rsidP="0010452C">
      <w:pPr>
        <w:ind w:left="567" w:hanging="65"/>
        <w:jc w:val="center"/>
        <w:rPr>
          <w:sz w:val="20"/>
          <w:szCs w:val="20"/>
          <w:lang w:val="uk-UA"/>
        </w:rPr>
      </w:pPr>
    </w:p>
    <w:p w:rsidR="0010452C" w:rsidRDefault="0010452C" w:rsidP="0010452C">
      <w:pPr>
        <w:ind w:left="567" w:hanging="65"/>
        <w:jc w:val="center"/>
        <w:rPr>
          <w:sz w:val="20"/>
          <w:szCs w:val="20"/>
          <w:lang w:val="uk-UA"/>
        </w:rPr>
      </w:pPr>
    </w:p>
    <w:p w:rsidR="0010452C" w:rsidRDefault="00445391" w:rsidP="0010452C">
      <w:pPr>
        <w:ind w:left="567" w:hanging="65"/>
        <w:jc w:val="center"/>
        <w:rPr>
          <w:sz w:val="20"/>
          <w:szCs w:val="20"/>
          <w:lang w:val="uk-UA"/>
        </w:rPr>
      </w:pPr>
      <w:r w:rsidRPr="00445391">
        <w:rPr>
          <w:noProof/>
        </w:rPr>
        <w:pict>
          <v:shape id="_x0000_s2061" type="#_x0000_t202" style="position:absolute;left:0;text-align:left;margin-left:132.7pt;margin-top:201.55pt;width:272.35pt;height:27.75pt;z-index:251699200" stroked="f">
            <v:textbox inset="0,0,0,0">
              <w:txbxContent>
                <w:p w:rsidR="009455DF" w:rsidRPr="0036511B" w:rsidRDefault="009455DF" w:rsidP="000B5D4C">
                  <w:pPr>
                    <w:pStyle w:val="af5"/>
                    <w:rPr>
                      <w:sz w:val="20"/>
                      <w:szCs w:val="20"/>
                    </w:rPr>
                  </w:pPr>
                  <w:r w:rsidRPr="0036511B">
                    <w:rPr>
                      <w:color w:val="E36C0A" w:themeColor="accent6" w:themeShade="BF"/>
                      <w:sz w:val="20"/>
                      <w:szCs w:val="20"/>
                    </w:rPr>
                    <w:t xml:space="preserve">Рисунок </w:t>
                  </w:r>
                  <w:r w:rsidR="00445391" w:rsidRPr="0036511B">
                    <w:rPr>
                      <w:color w:val="E36C0A" w:themeColor="accent6" w:themeShade="BF"/>
                      <w:sz w:val="20"/>
                      <w:szCs w:val="20"/>
                    </w:rPr>
                    <w:fldChar w:fldCharType="begin"/>
                  </w:r>
                  <w:r w:rsidRPr="0036511B">
                    <w:rPr>
                      <w:color w:val="E36C0A" w:themeColor="accent6" w:themeShade="BF"/>
                      <w:sz w:val="20"/>
                      <w:szCs w:val="20"/>
                    </w:rPr>
                    <w:instrText xml:space="preserve"> SEQ Рисунок \* ARABIC </w:instrText>
                  </w:r>
                  <w:r w:rsidR="00445391" w:rsidRPr="0036511B">
                    <w:rPr>
                      <w:color w:val="E36C0A" w:themeColor="accent6" w:themeShade="BF"/>
                      <w:sz w:val="20"/>
                      <w:szCs w:val="20"/>
                    </w:rPr>
                    <w:fldChar w:fldCharType="separate"/>
                  </w:r>
                  <w:r w:rsidR="0083043D">
                    <w:rPr>
                      <w:noProof/>
                      <w:color w:val="E36C0A" w:themeColor="accent6" w:themeShade="BF"/>
                      <w:sz w:val="20"/>
                      <w:szCs w:val="20"/>
                    </w:rPr>
                    <w:t>13</w:t>
                  </w:r>
                  <w:r w:rsidR="00445391" w:rsidRPr="0036511B">
                    <w:rPr>
                      <w:color w:val="E36C0A" w:themeColor="accent6" w:themeShade="BF"/>
                      <w:sz w:val="20"/>
                      <w:szCs w:val="20"/>
                    </w:rPr>
                    <w:fldChar w:fldCharType="end"/>
                  </w:r>
                  <w:r w:rsidRPr="0036511B">
                    <w:rPr>
                      <w:color w:val="E36C0A" w:themeColor="accent6" w:themeShade="BF"/>
                      <w:sz w:val="20"/>
                      <w:szCs w:val="20"/>
                    </w:rPr>
                    <w:t>.</w:t>
                  </w:r>
                  <w:r w:rsidRPr="0036511B">
                    <w:rPr>
                      <w:sz w:val="20"/>
                      <w:szCs w:val="20"/>
                    </w:rPr>
                    <w:t xml:space="preserve"> Перші змагання, 2008р.</w:t>
                  </w:r>
                </w:p>
                <w:p w:rsidR="009455DF" w:rsidRPr="0036511B" w:rsidRDefault="009455DF" w:rsidP="000B5D4C">
                  <w:pPr>
                    <w:pStyle w:val="af5"/>
                    <w:rPr>
                      <w:rFonts w:eastAsiaTheme="minorHAnsi"/>
                      <w:noProof/>
                      <w:sz w:val="20"/>
                      <w:szCs w:val="20"/>
                    </w:rPr>
                  </w:pPr>
                </w:p>
              </w:txbxContent>
            </v:textbox>
            <w10:wrap type="square" side="largest"/>
          </v:shape>
        </w:pict>
      </w:r>
    </w:p>
    <w:p w:rsidR="000B5D4C" w:rsidRDefault="0010452C" w:rsidP="000B4572">
      <w:pPr>
        <w:keepNext/>
        <w:jc w:val="center"/>
      </w:pPr>
      <w:r>
        <w:rPr>
          <w:noProof/>
          <w:lang w:eastAsia="ru-RU"/>
        </w:rPr>
        <w:drawing>
          <wp:inline distT="0" distB="0" distL="0" distR="0">
            <wp:extent cx="8255" cy="8255"/>
            <wp:effectExtent l="0" t="0" r="0" b="0"/>
            <wp:docPr id="19" name="Рисунок 19" descr="http://cs1224.vk.me/u14835359/32187358/x_d91300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cs1224.vk.me/u14835359/32187358/x_d91300ea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" cy="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617A" w:rsidRPr="0017617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17617A">
        <w:rPr>
          <w:noProof/>
          <w:lang w:eastAsia="ru-RU"/>
        </w:rPr>
        <w:lastRenderedPageBreak/>
        <w:drawing>
          <wp:inline distT="0" distB="0" distL="0" distR="0">
            <wp:extent cx="4685153" cy="3368508"/>
            <wp:effectExtent l="19050" t="19050" r="20197" b="22392"/>
            <wp:docPr id="79" name="Рисунок 79" descr="H:\фото проект\-v52LG0m4Z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:\фото проект\-v52LG0m4ZM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846" cy="338769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6511B" w:rsidRDefault="0036511B" w:rsidP="000B5D4C">
      <w:pPr>
        <w:pStyle w:val="af5"/>
        <w:rPr>
          <w:color w:val="E36C0A" w:themeColor="accent6" w:themeShade="BF"/>
        </w:rPr>
      </w:pPr>
    </w:p>
    <w:p w:rsidR="0036511B" w:rsidRDefault="0036511B" w:rsidP="000B5D4C">
      <w:pPr>
        <w:pStyle w:val="af5"/>
        <w:rPr>
          <w:color w:val="E36C0A" w:themeColor="accent6" w:themeShade="BF"/>
        </w:rPr>
      </w:pPr>
    </w:p>
    <w:p w:rsidR="0036511B" w:rsidRDefault="0036511B" w:rsidP="0036511B">
      <w:pPr>
        <w:pStyle w:val="af5"/>
        <w:jc w:val="both"/>
        <w:rPr>
          <w:color w:val="E36C0A" w:themeColor="accent6" w:themeShade="BF"/>
        </w:rPr>
      </w:pPr>
    </w:p>
    <w:p w:rsidR="000B5D4C" w:rsidRPr="0036511B" w:rsidRDefault="000B5D4C" w:rsidP="000B5D4C">
      <w:pPr>
        <w:pStyle w:val="af5"/>
        <w:rPr>
          <w:sz w:val="20"/>
          <w:szCs w:val="20"/>
        </w:rPr>
      </w:pPr>
      <w:r w:rsidRPr="0036511B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36511B">
        <w:rPr>
          <w:color w:val="E36C0A" w:themeColor="accent6" w:themeShade="BF"/>
          <w:sz w:val="20"/>
          <w:szCs w:val="20"/>
        </w:rPr>
        <w:fldChar w:fldCharType="begin"/>
      </w:r>
      <w:r w:rsidRPr="0036511B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36511B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14</w:t>
      </w:r>
      <w:r w:rsidR="00445391" w:rsidRPr="0036511B">
        <w:rPr>
          <w:color w:val="E36C0A" w:themeColor="accent6" w:themeShade="BF"/>
          <w:sz w:val="20"/>
          <w:szCs w:val="20"/>
        </w:rPr>
        <w:fldChar w:fldCharType="end"/>
      </w:r>
      <w:r w:rsidRPr="0036511B">
        <w:rPr>
          <w:sz w:val="20"/>
          <w:szCs w:val="20"/>
        </w:rPr>
        <w:t>. Тренувальний збір, Карпати 2011р.</w:t>
      </w:r>
    </w:p>
    <w:p w:rsidR="000B5D4C" w:rsidRPr="0036511B" w:rsidRDefault="000B5D4C" w:rsidP="000B5D4C">
      <w:pPr>
        <w:pStyle w:val="af4"/>
        <w:jc w:val="center"/>
        <w:rPr>
          <w:sz w:val="20"/>
          <w:szCs w:val="20"/>
          <w:lang w:val="uk-UA"/>
        </w:rPr>
      </w:pPr>
    </w:p>
    <w:p w:rsidR="000B4572" w:rsidRDefault="000B4572" w:rsidP="000B4572">
      <w:pPr>
        <w:keepNext/>
        <w:ind w:left="567" w:hanging="65"/>
        <w:jc w:val="center"/>
        <w:rPr>
          <w:lang w:val="uk-UA"/>
        </w:rPr>
      </w:pPr>
    </w:p>
    <w:p w:rsidR="000B4572" w:rsidRDefault="00287284" w:rsidP="000B4572">
      <w:pPr>
        <w:keepNext/>
        <w:ind w:left="567" w:hanging="65"/>
        <w:jc w:val="center"/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4583300" cy="3741053"/>
            <wp:effectExtent l="57150" t="19050" r="122050" b="68947"/>
            <wp:docPr id="101" name="Рисунок 101" descr="H:\фото проект\x_1d120b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:\фото проект\x_1d120b3a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461" cy="375832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0B4572" w:rsidRPr="00E46894" w:rsidRDefault="000B4572" w:rsidP="000B4572">
      <w:pPr>
        <w:pStyle w:val="af5"/>
        <w:rPr>
          <w:sz w:val="20"/>
          <w:szCs w:val="20"/>
        </w:rPr>
      </w:pPr>
      <w:r w:rsidRPr="00E46894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E46894">
        <w:rPr>
          <w:color w:val="E36C0A" w:themeColor="accent6" w:themeShade="BF"/>
          <w:sz w:val="20"/>
          <w:szCs w:val="20"/>
        </w:rPr>
        <w:fldChar w:fldCharType="begin"/>
      </w:r>
      <w:r w:rsidRPr="00E46894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E46894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15</w:t>
      </w:r>
      <w:r w:rsidR="00445391" w:rsidRPr="00E46894">
        <w:rPr>
          <w:color w:val="E36C0A" w:themeColor="accent6" w:themeShade="BF"/>
          <w:sz w:val="20"/>
          <w:szCs w:val="20"/>
        </w:rPr>
        <w:fldChar w:fldCharType="end"/>
      </w:r>
      <w:r w:rsidRPr="00E46894">
        <w:rPr>
          <w:color w:val="E36C0A" w:themeColor="accent6" w:themeShade="BF"/>
          <w:sz w:val="20"/>
          <w:szCs w:val="20"/>
        </w:rPr>
        <w:t>.</w:t>
      </w:r>
      <w:r w:rsidRPr="00E46894">
        <w:rPr>
          <w:sz w:val="20"/>
          <w:szCs w:val="20"/>
        </w:rPr>
        <w:t xml:space="preserve"> Польща, 2011р.</w:t>
      </w:r>
    </w:p>
    <w:p w:rsidR="00BA0D74" w:rsidRPr="000B4572" w:rsidRDefault="00BA0D74" w:rsidP="000B4572">
      <w:pPr>
        <w:pStyle w:val="af4"/>
        <w:jc w:val="center"/>
        <w:rPr>
          <w:sz w:val="20"/>
          <w:szCs w:val="20"/>
          <w:lang w:val="uk-UA"/>
        </w:rPr>
      </w:pPr>
    </w:p>
    <w:p w:rsidR="000C0E33" w:rsidRDefault="000C0E33" w:rsidP="000C0E33">
      <w:pPr>
        <w:jc w:val="center"/>
        <w:rPr>
          <w:b/>
          <w:bCs/>
          <w:i/>
          <w:iCs/>
          <w:color w:val="008000"/>
          <w:sz w:val="20"/>
          <w:szCs w:val="20"/>
          <w:lang w:val="uk-UA"/>
        </w:rPr>
      </w:pPr>
    </w:p>
    <w:p w:rsidR="000C0E33" w:rsidRDefault="000C0E33" w:rsidP="000C0E33">
      <w:pPr>
        <w:jc w:val="center"/>
        <w:rPr>
          <w:b/>
          <w:bCs/>
          <w:i/>
          <w:iCs/>
          <w:color w:val="008000"/>
          <w:sz w:val="20"/>
          <w:szCs w:val="20"/>
          <w:lang w:val="uk-UA"/>
        </w:rPr>
      </w:pPr>
    </w:p>
    <w:p w:rsidR="00287284" w:rsidRDefault="000C0E33" w:rsidP="000C0E33">
      <w:pPr>
        <w:jc w:val="center"/>
        <w:rPr>
          <w:b/>
          <w:bCs/>
          <w:i/>
          <w:iCs/>
          <w:color w:val="008000"/>
          <w:sz w:val="20"/>
          <w:szCs w:val="20"/>
          <w:lang w:val="uk-UA"/>
        </w:rPr>
      </w:pPr>
      <w:r>
        <w:rPr>
          <w:b/>
          <w:bCs/>
          <w:i/>
          <w:iCs/>
          <w:noProof/>
          <w:color w:val="008000"/>
          <w:sz w:val="20"/>
          <w:szCs w:val="20"/>
          <w:lang w:eastAsia="ru-RU"/>
        </w:rPr>
        <w:lastRenderedPageBreak/>
        <w:drawing>
          <wp:inline distT="0" distB="0" distL="0" distR="0">
            <wp:extent cx="4558183" cy="3205513"/>
            <wp:effectExtent l="57150" t="19050" r="109067" b="71087"/>
            <wp:docPr id="6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277" cy="3227380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F569C0" w:rsidRDefault="00445391" w:rsidP="0017617A">
      <w:pPr>
        <w:pStyle w:val="7"/>
      </w:pPr>
      <w:r w:rsidRPr="00445391">
        <w:rPr>
          <w:noProof/>
        </w:rPr>
        <w:pict>
          <v:shape id="_x0000_s2062" type="#_x0000_t202" style="position:absolute;left:0;text-align:left;margin-left:17.6pt;margin-top:1.3pt;width:292.5pt;height:16.15pt;z-index:251701248" stroked="f">
            <v:textbox inset="0,0,0,0">
              <w:txbxContent>
                <w:p w:rsidR="009455DF" w:rsidRPr="00E46894" w:rsidRDefault="009455DF" w:rsidP="000B4572">
                  <w:pPr>
                    <w:pStyle w:val="af5"/>
                    <w:rPr>
                      <w:rFonts w:eastAsiaTheme="minorHAnsi"/>
                      <w:noProof/>
                      <w:sz w:val="20"/>
                      <w:szCs w:val="20"/>
                    </w:rPr>
                  </w:pPr>
                  <w:r w:rsidRPr="00E46894">
                    <w:rPr>
                      <w:color w:val="E36C0A" w:themeColor="accent6" w:themeShade="BF"/>
                      <w:sz w:val="20"/>
                      <w:szCs w:val="20"/>
                    </w:rPr>
                    <w:t xml:space="preserve">Рисунок </w:t>
                  </w:r>
                  <w:r w:rsidR="00445391" w:rsidRPr="00E46894">
                    <w:rPr>
                      <w:color w:val="E36C0A" w:themeColor="accent6" w:themeShade="BF"/>
                      <w:sz w:val="20"/>
                      <w:szCs w:val="20"/>
                    </w:rPr>
                    <w:fldChar w:fldCharType="begin"/>
                  </w:r>
                  <w:r w:rsidRPr="00E46894">
                    <w:rPr>
                      <w:color w:val="E36C0A" w:themeColor="accent6" w:themeShade="BF"/>
                      <w:sz w:val="20"/>
                      <w:szCs w:val="20"/>
                    </w:rPr>
                    <w:instrText xml:space="preserve"> SEQ Рисунок \* ARABIC </w:instrText>
                  </w:r>
                  <w:r w:rsidR="00445391" w:rsidRPr="00E46894">
                    <w:rPr>
                      <w:color w:val="E36C0A" w:themeColor="accent6" w:themeShade="BF"/>
                      <w:sz w:val="20"/>
                      <w:szCs w:val="20"/>
                    </w:rPr>
                    <w:fldChar w:fldCharType="separate"/>
                  </w:r>
                  <w:r w:rsidR="0083043D">
                    <w:rPr>
                      <w:noProof/>
                      <w:color w:val="E36C0A" w:themeColor="accent6" w:themeShade="BF"/>
                      <w:sz w:val="20"/>
                      <w:szCs w:val="20"/>
                    </w:rPr>
                    <w:t>16</w:t>
                  </w:r>
                  <w:r w:rsidR="00445391" w:rsidRPr="00E46894">
                    <w:rPr>
                      <w:color w:val="E36C0A" w:themeColor="accent6" w:themeShade="BF"/>
                      <w:sz w:val="20"/>
                      <w:szCs w:val="20"/>
                    </w:rPr>
                    <w:fldChar w:fldCharType="end"/>
                  </w:r>
                  <w:r w:rsidRPr="00E46894">
                    <w:rPr>
                      <w:color w:val="E36C0A" w:themeColor="accent6" w:themeShade="BF"/>
                      <w:sz w:val="20"/>
                      <w:szCs w:val="20"/>
                    </w:rPr>
                    <w:t xml:space="preserve">.  </w:t>
                  </w:r>
                  <w:r w:rsidRPr="00E46894">
                    <w:rPr>
                      <w:sz w:val="20"/>
                      <w:szCs w:val="20"/>
                    </w:rPr>
                    <w:t>Перші перемоги, 2008р.</w:t>
                  </w:r>
                </w:p>
              </w:txbxContent>
            </v:textbox>
            <w10:wrap type="square" side="largest"/>
          </v:shape>
        </w:pict>
      </w:r>
    </w:p>
    <w:p w:rsidR="0017617A" w:rsidRDefault="0017617A" w:rsidP="0017617A">
      <w:pPr>
        <w:rPr>
          <w:sz w:val="20"/>
          <w:szCs w:val="20"/>
          <w:lang w:val="uk-UA"/>
        </w:rPr>
      </w:pPr>
    </w:p>
    <w:p w:rsidR="001F3E3C" w:rsidRDefault="0010452C" w:rsidP="000C0E33">
      <w:pPr>
        <w:rPr>
          <w:b/>
          <w:bCs/>
          <w:i/>
          <w:iCs/>
          <w:color w:val="008000"/>
          <w:sz w:val="20"/>
          <w:szCs w:val="20"/>
          <w:lang w:val="uk-UA"/>
        </w:rPr>
      </w:pPr>
      <w:r>
        <w:rPr>
          <w:b/>
          <w:bCs/>
          <w:i/>
          <w:iCs/>
          <w:color w:val="008000"/>
          <w:sz w:val="20"/>
          <w:szCs w:val="20"/>
          <w:lang w:val="uk-UA"/>
        </w:rPr>
        <w:t xml:space="preserve"> </w:t>
      </w:r>
    </w:p>
    <w:p w:rsidR="00E46894" w:rsidRDefault="00E46894" w:rsidP="000C0E33"/>
    <w:p w:rsidR="001F3E3C" w:rsidRDefault="000C0E33" w:rsidP="008273CF">
      <w:pPr>
        <w:pStyle w:val="7"/>
      </w:pPr>
      <w:r>
        <w:rPr>
          <w:noProof/>
          <w:lang w:val="ru-RU" w:eastAsia="ru-RU"/>
        </w:rPr>
        <w:drawing>
          <wp:inline distT="0" distB="0" distL="0" distR="0">
            <wp:extent cx="4350282" cy="3330078"/>
            <wp:effectExtent l="57150" t="19050" r="107418" b="79872"/>
            <wp:docPr id="4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5463" cy="3341699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1F3E3C" w:rsidRDefault="00445391" w:rsidP="008273CF">
      <w:pPr>
        <w:pStyle w:val="7"/>
      </w:pPr>
      <w:r w:rsidRPr="00445391">
        <w:rPr>
          <w:noProof/>
        </w:rPr>
        <w:pict>
          <v:shape id="_x0000_s2063" type="#_x0000_t202" style="position:absolute;left:0;text-align:left;margin-left:56.1pt;margin-top:4.1pt;width:264.15pt;height:25pt;z-index:251703296" stroked="f">
            <v:textbox style="mso-fit-shape-to-text:t" inset="0,0,0,0">
              <w:txbxContent>
                <w:p w:rsidR="009455DF" w:rsidRPr="00E46894" w:rsidRDefault="009455DF" w:rsidP="000C0E33">
                  <w:pPr>
                    <w:pStyle w:val="af5"/>
                    <w:rPr>
                      <w:rFonts w:eastAsiaTheme="minorHAnsi"/>
                      <w:noProof/>
                      <w:sz w:val="20"/>
                      <w:szCs w:val="20"/>
                    </w:rPr>
                  </w:pPr>
                  <w:r w:rsidRPr="00E46894">
                    <w:rPr>
                      <w:color w:val="E36C0A" w:themeColor="accent6" w:themeShade="BF"/>
                      <w:sz w:val="20"/>
                      <w:szCs w:val="20"/>
                    </w:rPr>
                    <w:t xml:space="preserve">Рисунок </w:t>
                  </w:r>
                  <w:r w:rsidR="00445391" w:rsidRPr="00E46894">
                    <w:rPr>
                      <w:color w:val="E36C0A" w:themeColor="accent6" w:themeShade="BF"/>
                      <w:sz w:val="20"/>
                      <w:szCs w:val="20"/>
                    </w:rPr>
                    <w:fldChar w:fldCharType="begin"/>
                  </w:r>
                  <w:r w:rsidRPr="00E46894">
                    <w:rPr>
                      <w:color w:val="E36C0A" w:themeColor="accent6" w:themeShade="BF"/>
                      <w:sz w:val="20"/>
                      <w:szCs w:val="20"/>
                    </w:rPr>
                    <w:instrText xml:space="preserve"> SEQ Рисунок \* ARABIC </w:instrText>
                  </w:r>
                  <w:r w:rsidR="00445391" w:rsidRPr="00E46894">
                    <w:rPr>
                      <w:color w:val="E36C0A" w:themeColor="accent6" w:themeShade="BF"/>
                      <w:sz w:val="20"/>
                      <w:szCs w:val="20"/>
                    </w:rPr>
                    <w:fldChar w:fldCharType="separate"/>
                  </w:r>
                  <w:r w:rsidR="0083043D">
                    <w:rPr>
                      <w:noProof/>
                      <w:color w:val="E36C0A" w:themeColor="accent6" w:themeShade="BF"/>
                      <w:sz w:val="20"/>
                      <w:szCs w:val="20"/>
                    </w:rPr>
                    <w:t>17</w:t>
                  </w:r>
                  <w:r w:rsidR="00445391" w:rsidRPr="00E46894">
                    <w:rPr>
                      <w:color w:val="E36C0A" w:themeColor="accent6" w:themeShade="BF"/>
                      <w:sz w:val="20"/>
                      <w:szCs w:val="20"/>
                    </w:rPr>
                    <w:fldChar w:fldCharType="end"/>
                  </w:r>
                  <w:r w:rsidRPr="00E46894">
                    <w:rPr>
                      <w:color w:val="E36C0A" w:themeColor="accent6" w:themeShade="BF"/>
                      <w:sz w:val="20"/>
                      <w:szCs w:val="20"/>
                    </w:rPr>
                    <w:t>.</w:t>
                  </w:r>
                  <w:r w:rsidRPr="00E46894">
                    <w:rPr>
                      <w:sz w:val="20"/>
                      <w:szCs w:val="20"/>
                    </w:rPr>
                    <w:t xml:space="preserve"> Ми — переможці....Чемпіони України (вперше)</w:t>
                  </w:r>
                </w:p>
              </w:txbxContent>
            </v:textbox>
            <w10:wrap type="square" side="largest"/>
          </v:shape>
        </w:pict>
      </w:r>
    </w:p>
    <w:p w:rsidR="001F3E3C" w:rsidRDefault="001F3E3C" w:rsidP="008273CF">
      <w:pPr>
        <w:pStyle w:val="7"/>
      </w:pPr>
    </w:p>
    <w:p w:rsidR="001F3E3C" w:rsidRDefault="001F3E3C" w:rsidP="008273CF">
      <w:pPr>
        <w:pStyle w:val="7"/>
      </w:pPr>
    </w:p>
    <w:p w:rsidR="00F06BC6" w:rsidRDefault="00F06BC6" w:rsidP="00F06BC6">
      <w:pPr>
        <w:pStyle w:val="7"/>
        <w:keepNext/>
      </w:pPr>
    </w:p>
    <w:p w:rsidR="00F06BC6" w:rsidRDefault="00F06BC6" w:rsidP="00F06BC6">
      <w:pPr>
        <w:pStyle w:val="7"/>
        <w:keepNext/>
      </w:pPr>
    </w:p>
    <w:p w:rsidR="00F06BC6" w:rsidRDefault="00F06BC6" w:rsidP="00F06BC6">
      <w:pPr>
        <w:pStyle w:val="7"/>
        <w:keepNext/>
      </w:pPr>
    </w:p>
    <w:p w:rsidR="00F06BC6" w:rsidRDefault="00F06BC6" w:rsidP="00F06BC6">
      <w:pPr>
        <w:pStyle w:val="7"/>
        <w:keepNext/>
      </w:pPr>
    </w:p>
    <w:p w:rsidR="008273CF" w:rsidRDefault="008273CF" w:rsidP="00F06BC6">
      <w:pPr>
        <w:jc w:val="center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4761728" cy="3532705"/>
            <wp:effectExtent l="57150" t="19050" r="115072" b="67745"/>
            <wp:docPr id="5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754" cy="3531240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8273CF" w:rsidRPr="008273CF" w:rsidRDefault="00445391" w:rsidP="0010452C">
      <w:pPr>
        <w:ind w:left="567" w:hanging="65"/>
        <w:jc w:val="center"/>
        <w:rPr>
          <w:lang w:val="uk-UA"/>
        </w:rPr>
      </w:pPr>
      <w:r>
        <w:rPr>
          <w:noProof/>
        </w:rPr>
        <w:pict>
          <v:shape id="_x0000_s2064" type="#_x0000_t202" style="position:absolute;left:0;text-align:left;margin-left:30pt;margin-top:2.65pt;width:276.4pt;height:32.2pt;z-index:251705344" stroked="f">
            <v:textbox style="mso-next-textbox:#_x0000_s2064;mso-fit-shape-to-text:t" inset="0,0,0,0">
              <w:txbxContent>
                <w:p w:rsidR="009455DF" w:rsidRPr="00E46894" w:rsidRDefault="009455DF" w:rsidP="00F06BC6">
                  <w:pPr>
                    <w:pStyle w:val="af5"/>
                    <w:rPr>
                      <w:sz w:val="20"/>
                      <w:szCs w:val="20"/>
                    </w:rPr>
                  </w:pPr>
                  <w:r w:rsidRPr="00E46894">
                    <w:rPr>
                      <w:color w:val="E36C0A" w:themeColor="accent6" w:themeShade="BF"/>
                      <w:sz w:val="20"/>
                      <w:szCs w:val="20"/>
                    </w:rPr>
                    <w:t xml:space="preserve">Рисунок </w:t>
                  </w:r>
                  <w:r w:rsidR="00445391" w:rsidRPr="00E46894">
                    <w:rPr>
                      <w:color w:val="E36C0A" w:themeColor="accent6" w:themeShade="BF"/>
                      <w:sz w:val="20"/>
                      <w:szCs w:val="20"/>
                    </w:rPr>
                    <w:fldChar w:fldCharType="begin"/>
                  </w:r>
                  <w:r w:rsidRPr="00E46894">
                    <w:rPr>
                      <w:color w:val="E36C0A" w:themeColor="accent6" w:themeShade="BF"/>
                      <w:sz w:val="20"/>
                      <w:szCs w:val="20"/>
                    </w:rPr>
                    <w:instrText xml:space="preserve"> SEQ Рисунок \* ARABIC </w:instrText>
                  </w:r>
                  <w:r w:rsidR="00445391" w:rsidRPr="00E46894">
                    <w:rPr>
                      <w:color w:val="E36C0A" w:themeColor="accent6" w:themeShade="BF"/>
                      <w:sz w:val="20"/>
                      <w:szCs w:val="20"/>
                    </w:rPr>
                    <w:fldChar w:fldCharType="separate"/>
                  </w:r>
                  <w:r w:rsidR="0083043D">
                    <w:rPr>
                      <w:noProof/>
                      <w:color w:val="E36C0A" w:themeColor="accent6" w:themeShade="BF"/>
                      <w:sz w:val="20"/>
                      <w:szCs w:val="20"/>
                    </w:rPr>
                    <w:t>18</w:t>
                  </w:r>
                  <w:r w:rsidR="00445391" w:rsidRPr="00E46894">
                    <w:rPr>
                      <w:color w:val="E36C0A" w:themeColor="accent6" w:themeShade="BF"/>
                      <w:sz w:val="20"/>
                      <w:szCs w:val="20"/>
                    </w:rPr>
                    <w:fldChar w:fldCharType="end"/>
                  </w:r>
                  <w:r w:rsidRPr="00E46894">
                    <w:rPr>
                      <w:color w:val="E36C0A" w:themeColor="accent6" w:themeShade="BF"/>
                      <w:sz w:val="20"/>
                      <w:szCs w:val="20"/>
                    </w:rPr>
                    <w:t>.</w:t>
                  </w:r>
                  <w:r w:rsidRPr="00E46894">
                    <w:rPr>
                      <w:sz w:val="20"/>
                      <w:szCs w:val="20"/>
                    </w:rPr>
                    <w:t xml:space="preserve"> Разом не тільки на полі, в класі....</w:t>
                  </w:r>
                </w:p>
                <w:p w:rsidR="009455DF" w:rsidRPr="00E46894" w:rsidRDefault="009455DF" w:rsidP="00F06BC6">
                  <w:pPr>
                    <w:pStyle w:val="af4"/>
                    <w:rPr>
                      <w:noProof/>
                      <w:sz w:val="20"/>
                      <w:szCs w:val="20"/>
                      <w:lang w:val="uk-UA"/>
                    </w:rPr>
                  </w:pPr>
                </w:p>
              </w:txbxContent>
            </v:textbox>
            <w10:wrap type="square" side="largest"/>
          </v:shape>
        </w:pict>
      </w:r>
    </w:p>
    <w:p w:rsidR="008273CF" w:rsidRDefault="008273CF" w:rsidP="0010452C">
      <w:pPr>
        <w:ind w:left="567" w:hanging="65"/>
        <w:jc w:val="right"/>
        <w:rPr>
          <w:b/>
          <w:bCs/>
          <w:i/>
          <w:iCs/>
          <w:color w:val="008000"/>
          <w:sz w:val="20"/>
          <w:szCs w:val="20"/>
          <w:lang w:val="uk-UA"/>
        </w:rPr>
      </w:pPr>
    </w:p>
    <w:p w:rsidR="008273CF" w:rsidRDefault="008273CF" w:rsidP="0010452C">
      <w:pPr>
        <w:ind w:left="567" w:hanging="65"/>
        <w:jc w:val="right"/>
        <w:rPr>
          <w:b/>
          <w:bCs/>
          <w:i/>
          <w:iCs/>
          <w:color w:val="008000"/>
          <w:sz w:val="20"/>
          <w:szCs w:val="20"/>
          <w:lang w:val="uk-UA"/>
        </w:rPr>
      </w:pPr>
    </w:p>
    <w:p w:rsidR="008273CF" w:rsidRDefault="008273CF" w:rsidP="0010452C">
      <w:pPr>
        <w:ind w:left="567" w:hanging="65"/>
        <w:jc w:val="right"/>
        <w:rPr>
          <w:b/>
          <w:bCs/>
          <w:i/>
          <w:iCs/>
          <w:color w:val="008000"/>
          <w:sz w:val="20"/>
          <w:szCs w:val="20"/>
          <w:lang w:val="uk-UA"/>
        </w:rPr>
      </w:pPr>
    </w:p>
    <w:p w:rsidR="00F06BC6" w:rsidRDefault="00F06BC6" w:rsidP="00F06BC6">
      <w:pPr>
        <w:pStyle w:val="7"/>
        <w:keepNext/>
      </w:pPr>
      <w:r>
        <w:rPr>
          <w:noProof/>
          <w:lang w:val="ru-RU" w:eastAsia="ru-RU"/>
        </w:rPr>
        <w:drawing>
          <wp:inline distT="0" distB="0" distL="0" distR="0">
            <wp:extent cx="4879287" cy="3803803"/>
            <wp:effectExtent l="57150" t="19050" r="111813" b="82397"/>
            <wp:docPr id="2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665" cy="3823587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D1715F" w:rsidRDefault="00F06BC6" w:rsidP="00D1715F">
      <w:pPr>
        <w:pStyle w:val="7"/>
      </w:pPr>
      <w:r w:rsidRPr="00F06BC6">
        <w:rPr>
          <w:color w:val="E36C0A" w:themeColor="accent6" w:themeShade="BF"/>
        </w:rPr>
        <w:t xml:space="preserve">Рисунок </w:t>
      </w:r>
      <w:r w:rsidR="00445391" w:rsidRPr="00F06BC6">
        <w:rPr>
          <w:color w:val="E36C0A" w:themeColor="accent6" w:themeShade="BF"/>
        </w:rPr>
        <w:fldChar w:fldCharType="begin"/>
      </w:r>
      <w:r w:rsidRPr="00F06BC6">
        <w:rPr>
          <w:color w:val="E36C0A" w:themeColor="accent6" w:themeShade="BF"/>
        </w:rPr>
        <w:instrText xml:space="preserve"> SEQ Рисунок \* ARABIC </w:instrText>
      </w:r>
      <w:r w:rsidR="00445391" w:rsidRPr="00F06BC6">
        <w:rPr>
          <w:color w:val="E36C0A" w:themeColor="accent6" w:themeShade="BF"/>
        </w:rPr>
        <w:fldChar w:fldCharType="separate"/>
      </w:r>
      <w:r w:rsidR="0083043D">
        <w:rPr>
          <w:noProof/>
          <w:color w:val="E36C0A" w:themeColor="accent6" w:themeShade="BF"/>
        </w:rPr>
        <w:t>19</w:t>
      </w:r>
      <w:r w:rsidR="00445391" w:rsidRPr="00F06BC6">
        <w:rPr>
          <w:color w:val="E36C0A" w:themeColor="accent6" w:themeShade="BF"/>
        </w:rPr>
        <w:fldChar w:fldCharType="end"/>
      </w:r>
      <w:r w:rsidRPr="00F06BC6">
        <w:rPr>
          <w:color w:val="E36C0A" w:themeColor="accent6" w:themeShade="BF"/>
        </w:rPr>
        <w:t>.</w:t>
      </w:r>
      <w:r>
        <w:t xml:space="preserve"> </w:t>
      </w:r>
      <w:r w:rsidR="00D1715F">
        <w:t xml:space="preserve">Чемпіонат України з регбі-7, жовтень 2010р.,  </w:t>
      </w:r>
    </w:p>
    <w:p w:rsidR="00D1715F" w:rsidRDefault="00D1715F" w:rsidP="00D1715F">
      <w:pPr>
        <w:pStyle w:val="7"/>
      </w:pPr>
      <w:r>
        <w:t>м. Хмельницький</w:t>
      </w:r>
    </w:p>
    <w:p w:rsidR="00E46894" w:rsidRDefault="00E46894" w:rsidP="00D1715F">
      <w:pPr>
        <w:pStyle w:val="11"/>
        <w:rPr>
          <w:sz w:val="28"/>
        </w:rPr>
      </w:pPr>
    </w:p>
    <w:p w:rsidR="0010452C" w:rsidRPr="00E46894" w:rsidRDefault="00D1715F" w:rsidP="00D1715F">
      <w:pPr>
        <w:pStyle w:val="11"/>
        <w:rPr>
          <w:sz w:val="28"/>
        </w:rPr>
      </w:pPr>
      <w:r w:rsidRPr="00E46894">
        <w:rPr>
          <w:sz w:val="28"/>
        </w:rPr>
        <w:t>П</w:t>
      </w:r>
      <w:r w:rsidR="0010452C" w:rsidRPr="00E46894">
        <w:rPr>
          <w:sz w:val="28"/>
        </w:rPr>
        <w:t>одорожі світом....</w:t>
      </w:r>
    </w:p>
    <w:p w:rsidR="00D1715F" w:rsidRDefault="00D1715F" w:rsidP="00D1715F">
      <w:pPr>
        <w:jc w:val="center"/>
        <w:rPr>
          <w:sz w:val="20"/>
          <w:szCs w:val="20"/>
          <w:lang w:val="uk-UA"/>
        </w:rPr>
      </w:pPr>
    </w:p>
    <w:p w:rsidR="0010452C" w:rsidRDefault="00D1715F" w:rsidP="00D1715F">
      <w:pPr>
        <w:jc w:val="center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4834538" cy="3517364"/>
            <wp:effectExtent l="57150" t="19050" r="118462" b="83086"/>
            <wp:docPr id="30" name="Рисунок 78" descr="C:\Users\vv\Desktop\imag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vv\Desktop\image8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862" cy="350959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D1715F" w:rsidRDefault="0010452C" w:rsidP="00D1715F">
      <w:pPr>
        <w:pStyle w:val="7"/>
      </w:pPr>
      <w:r>
        <w:rPr>
          <w:noProof/>
          <w:lang w:val="ru-RU" w:eastAsia="ru-RU"/>
        </w:rPr>
        <w:drawing>
          <wp:inline distT="0" distB="0" distL="0" distR="0">
            <wp:extent cx="8255" cy="8255"/>
            <wp:effectExtent l="0" t="0" r="0" b="0"/>
            <wp:docPr id="22" name="Рисунок 22" descr="http://itd0.mycdn.me/getImage?photoId=530216988728&amp;photoType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itd0.mycdn.me/getImage?photoId=530216988728&amp;photoType=1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" cy="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715F" w:rsidRPr="00D1715F">
        <w:rPr>
          <w:color w:val="E36C0A" w:themeColor="accent6" w:themeShade="BF"/>
        </w:rPr>
        <w:t xml:space="preserve">Рисунок </w:t>
      </w:r>
      <w:r w:rsidR="00445391" w:rsidRPr="00D1715F">
        <w:rPr>
          <w:color w:val="E36C0A" w:themeColor="accent6" w:themeShade="BF"/>
        </w:rPr>
        <w:fldChar w:fldCharType="begin"/>
      </w:r>
      <w:r w:rsidR="00D1715F" w:rsidRPr="00D1715F">
        <w:rPr>
          <w:color w:val="E36C0A" w:themeColor="accent6" w:themeShade="BF"/>
        </w:rPr>
        <w:instrText xml:space="preserve"> SEQ Рисунок \* ARABIC </w:instrText>
      </w:r>
      <w:r w:rsidR="00445391" w:rsidRPr="00D1715F">
        <w:rPr>
          <w:color w:val="E36C0A" w:themeColor="accent6" w:themeShade="BF"/>
        </w:rPr>
        <w:fldChar w:fldCharType="separate"/>
      </w:r>
      <w:r w:rsidR="0083043D">
        <w:rPr>
          <w:noProof/>
          <w:color w:val="E36C0A" w:themeColor="accent6" w:themeShade="BF"/>
        </w:rPr>
        <w:t>20</w:t>
      </w:r>
      <w:r w:rsidR="00445391" w:rsidRPr="00D1715F">
        <w:rPr>
          <w:color w:val="E36C0A" w:themeColor="accent6" w:themeShade="BF"/>
        </w:rPr>
        <w:fldChar w:fldCharType="end"/>
      </w:r>
      <w:r w:rsidR="00D1715F" w:rsidRPr="00D1715F">
        <w:rPr>
          <w:color w:val="E36C0A" w:themeColor="accent6" w:themeShade="BF"/>
        </w:rPr>
        <w:t>.</w:t>
      </w:r>
      <w:r w:rsidR="00D1715F">
        <w:t xml:space="preserve">  Чемпіонат Європи, Чехія, м. Прага</w:t>
      </w:r>
    </w:p>
    <w:p w:rsidR="00D1715F" w:rsidRDefault="00D1715F" w:rsidP="00D1715F">
      <w:pPr>
        <w:pStyle w:val="7"/>
      </w:pPr>
    </w:p>
    <w:p w:rsidR="00E46894" w:rsidRDefault="00E46894" w:rsidP="00D1715F">
      <w:pPr>
        <w:pStyle w:val="7"/>
      </w:pPr>
    </w:p>
    <w:p w:rsidR="00E46894" w:rsidRDefault="00E46894" w:rsidP="00D1715F">
      <w:pPr>
        <w:pStyle w:val="7"/>
      </w:pPr>
    </w:p>
    <w:p w:rsidR="0010452C" w:rsidRDefault="00D1715F" w:rsidP="00E46894">
      <w:pPr>
        <w:ind w:left="851"/>
        <w:rPr>
          <w:lang w:val="uk-UA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4760296" cy="3578384"/>
            <wp:effectExtent l="57150" t="19050" r="116504" b="79216"/>
            <wp:docPr id="31" name="Рисунок 100" descr="H:\фото проект\x_58c7a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:\фото проект\x_58c7a728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782" cy="360656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D1715F" w:rsidRPr="00E46894" w:rsidRDefault="00D1715F" w:rsidP="00D1715F">
      <w:pPr>
        <w:pStyle w:val="af5"/>
        <w:rPr>
          <w:sz w:val="20"/>
          <w:szCs w:val="20"/>
        </w:rPr>
      </w:pPr>
      <w:r w:rsidRPr="00E46894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E46894">
        <w:rPr>
          <w:color w:val="E36C0A" w:themeColor="accent6" w:themeShade="BF"/>
          <w:sz w:val="20"/>
          <w:szCs w:val="20"/>
        </w:rPr>
        <w:fldChar w:fldCharType="begin"/>
      </w:r>
      <w:r w:rsidRPr="00E46894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E46894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21</w:t>
      </w:r>
      <w:r w:rsidR="00445391" w:rsidRPr="00E46894">
        <w:rPr>
          <w:color w:val="E36C0A" w:themeColor="accent6" w:themeShade="BF"/>
          <w:sz w:val="20"/>
          <w:szCs w:val="20"/>
        </w:rPr>
        <w:fldChar w:fldCharType="end"/>
      </w:r>
      <w:r w:rsidRPr="00E46894">
        <w:rPr>
          <w:color w:val="E36C0A" w:themeColor="accent6" w:themeShade="BF"/>
          <w:sz w:val="20"/>
          <w:szCs w:val="20"/>
        </w:rPr>
        <w:t>.</w:t>
      </w:r>
      <w:r w:rsidRPr="00E46894">
        <w:rPr>
          <w:sz w:val="20"/>
          <w:szCs w:val="20"/>
        </w:rPr>
        <w:t xml:space="preserve"> Чемпіонат Європи, Франція, м. Лурд ( у складі збірної України)</w:t>
      </w:r>
    </w:p>
    <w:p w:rsidR="00D1715F" w:rsidRPr="00E46894" w:rsidRDefault="00D1715F" w:rsidP="0010452C">
      <w:pPr>
        <w:ind w:left="567" w:hanging="65"/>
        <w:rPr>
          <w:sz w:val="20"/>
          <w:szCs w:val="20"/>
          <w:lang w:val="uk-UA"/>
        </w:rPr>
      </w:pPr>
    </w:p>
    <w:p w:rsidR="00D1715F" w:rsidRPr="00D1715F" w:rsidRDefault="00D1715F" w:rsidP="00E46894">
      <w:pPr>
        <w:pStyle w:val="af5"/>
        <w:jc w:val="both"/>
        <w:rPr>
          <w:sz w:val="20"/>
          <w:szCs w:val="20"/>
        </w:rPr>
      </w:pPr>
    </w:p>
    <w:p w:rsidR="00AE3FB7" w:rsidRDefault="008273CF" w:rsidP="00BD1193">
      <w:pPr>
        <w:keepNext/>
        <w:jc w:val="center"/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3809283" cy="2535737"/>
            <wp:effectExtent l="38100" t="57150" r="95967" b="74113"/>
            <wp:docPr id="84" name="Рисунок 84" descr="H:\фото проект\x_e83977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:\фото проект\x_e83977ce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167" cy="2544313"/>
                    </a:xfrm>
                    <a:prstGeom prst="rect">
                      <a:avLst/>
                    </a:prstGeom>
                    <a:solidFill>
                      <a:schemeClr val="accent6">
                        <a:lumMod val="75000"/>
                      </a:schemeClr>
                    </a:solidFill>
                    <a:ln w="19050" cap="sq">
                      <a:solidFill>
                        <a:schemeClr val="accent6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E3FB7" w:rsidRPr="008273CF" w:rsidRDefault="00AE3FB7" w:rsidP="00AE3FB7">
      <w:pPr>
        <w:pStyle w:val="7"/>
      </w:pPr>
      <w:r w:rsidRPr="00AE3FB7">
        <w:rPr>
          <w:color w:val="E36C0A" w:themeColor="accent6" w:themeShade="BF"/>
        </w:rPr>
        <w:t xml:space="preserve">Рисунок </w:t>
      </w:r>
      <w:r w:rsidR="00445391" w:rsidRPr="00AE3FB7">
        <w:rPr>
          <w:color w:val="E36C0A" w:themeColor="accent6" w:themeShade="BF"/>
        </w:rPr>
        <w:fldChar w:fldCharType="begin"/>
      </w:r>
      <w:r w:rsidRPr="00AE3FB7">
        <w:rPr>
          <w:color w:val="E36C0A" w:themeColor="accent6" w:themeShade="BF"/>
        </w:rPr>
        <w:instrText xml:space="preserve"> SEQ Рисунок \* ARABIC </w:instrText>
      </w:r>
      <w:r w:rsidR="00445391" w:rsidRPr="00AE3FB7">
        <w:rPr>
          <w:color w:val="E36C0A" w:themeColor="accent6" w:themeShade="BF"/>
        </w:rPr>
        <w:fldChar w:fldCharType="separate"/>
      </w:r>
      <w:r w:rsidR="0083043D">
        <w:rPr>
          <w:noProof/>
          <w:color w:val="E36C0A" w:themeColor="accent6" w:themeShade="BF"/>
        </w:rPr>
        <w:t>22</w:t>
      </w:r>
      <w:r w:rsidR="00445391" w:rsidRPr="00AE3FB7">
        <w:rPr>
          <w:color w:val="E36C0A" w:themeColor="accent6" w:themeShade="BF"/>
        </w:rPr>
        <w:fldChar w:fldCharType="end"/>
      </w:r>
      <w:r>
        <w:t>. Боротьба, поразки,  перемоги</w:t>
      </w:r>
      <w:r w:rsidRPr="008273CF">
        <w:t>!</w:t>
      </w:r>
    </w:p>
    <w:p w:rsidR="0010452C" w:rsidRPr="008273CF" w:rsidRDefault="0010452C" w:rsidP="00AE3FB7">
      <w:pPr>
        <w:pStyle w:val="7"/>
        <w:ind w:left="0"/>
        <w:jc w:val="both"/>
      </w:pPr>
      <w:r>
        <w:t xml:space="preserve">     </w:t>
      </w:r>
    </w:p>
    <w:p w:rsidR="0010452C" w:rsidRDefault="0010452C" w:rsidP="0010452C">
      <w:pPr>
        <w:ind w:left="567" w:hanging="65"/>
        <w:rPr>
          <w:sz w:val="20"/>
          <w:szCs w:val="20"/>
          <w:lang w:val="uk-UA"/>
        </w:rPr>
      </w:pPr>
    </w:p>
    <w:p w:rsidR="00AE3FB7" w:rsidRDefault="0010452C" w:rsidP="00BD1193">
      <w:pPr>
        <w:pStyle w:val="2"/>
        <w:keepNext/>
        <w:ind w:firstLine="0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8255" cy="8255"/>
            <wp:effectExtent l="0" t="0" r="0" b="0"/>
            <wp:docPr id="24" name="Рисунок 24" descr="http://itd0.mycdn.me/getImage?photoId=530216773432&amp;photoType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itd0.mycdn.me/getImage?photoId=530216773432&amp;photoType=1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" cy="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273CF">
        <w:rPr>
          <w:noProof/>
          <w:lang w:val="ru-RU" w:eastAsia="ru-RU"/>
        </w:rPr>
        <w:drawing>
          <wp:inline distT="0" distB="0" distL="0" distR="0">
            <wp:extent cx="3811665" cy="2498681"/>
            <wp:effectExtent l="57150" t="19050" r="112635" b="73069"/>
            <wp:docPr id="85" name="Рисунок 85" descr="C:\Users\vv\Desktop\imag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vv\Desktop\image3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145" cy="251604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AE3FB7" w:rsidRDefault="00AE3FB7" w:rsidP="00AE3FB7">
      <w:pPr>
        <w:pStyle w:val="7"/>
      </w:pPr>
      <w:r w:rsidRPr="00AE3FB7">
        <w:rPr>
          <w:color w:val="E36C0A" w:themeColor="accent6" w:themeShade="BF"/>
        </w:rPr>
        <w:t xml:space="preserve">Рисунок </w:t>
      </w:r>
      <w:r w:rsidR="00445391" w:rsidRPr="00AE3FB7">
        <w:rPr>
          <w:color w:val="E36C0A" w:themeColor="accent6" w:themeShade="BF"/>
        </w:rPr>
        <w:fldChar w:fldCharType="begin"/>
      </w:r>
      <w:r w:rsidRPr="00AE3FB7">
        <w:rPr>
          <w:color w:val="E36C0A" w:themeColor="accent6" w:themeShade="BF"/>
        </w:rPr>
        <w:instrText xml:space="preserve"> SEQ Рисунок \* ARABIC </w:instrText>
      </w:r>
      <w:r w:rsidR="00445391" w:rsidRPr="00AE3FB7">
        <w:rPr>
          <w:color w:val="E36C0A" w:themeColor="accent6" w:themeShade="BF"/>
        </w:rPr>
        <w:fldChar w:fldCharType="separate"/>
      </w:r>
      <w:r w:rsidR="0083043D">
        <w:rPr>
          <w:noProof/>
          <w:color w:val="E36C0A" w:themeColor="accent6" w:themeShade="BF"/>
        </w:rPr>
        <w:t>23</w:t>
      </w:r>
      <w:r w:rsidR="00445391" w:rsidRPr="00AE3FB7">
        <w:rPr>
          <w:color w:val="E36C0A" w:themeColor="accent6" w:themeShade="BF"/>
        </w:rPr>
        <w:fldChar w:fldCharType="end"/>
      </w:r>
      <w:r w:rsidRPr="00AE3FB7">
        <w:rPr>
          <w:color w:val="E36C0A" w:themeColor="accent6" w:themeShade="BF"/>
        </w:rPr>
        <w:t>.</w:t>
      </w:r>
      <w:r w:rsidRPr="00AE3FB7">
        <w:t xml:space="preserve"> </w:t>
      </w:r>
      <w:r>
        <w:t>Чемпіонат Європи, Чехія, м. Прага</w:t>
      </w:r>
    </w:p>
    <w:p w:rsidR="00AE3FB7" w:rsidRDefault="00AE3FB7" w:rsidP="00AE3FB7">
      <w:pPr>
        <w:ind w:left="567" w:hanging="65"/>
        <w:rPr>
          <w:sz w:val="20"/>
          <w:szCs w:val="20"/>
          <w:lang w:val="uk-UA"/>
        </w:rPr>
      </w:pPr>
    </w:p>
    <w:p w:rsidR="00AE3FB7" w:rsidRPr="00AE3FB7" w:rsidRDefault="00AE3FB7" w:rsidP="00AE3FB7">
      <w:pPr>
        <w:pStyle w:val="af4"/>
        <w:rPr>
          <w:lang w:val="uk-UA"/>
        </w:rPr>
      </w:pPr>
    </w:p>
    <w:p w:rsidR="0010452C" w:rsidRPr="00287284" w:rsidRDefault="00E46894" w:rsidP="002D66F0">
      <w:pPr>
        <w:pStyle w:val="2"/>
      </w:pPr>
      <w:r>
        <w:t xml:space="preserve">      </w:t>
      </w:r>
    </w:p>
    <w:p w:rsidR="00287284" w:rsidRDefault="00287284" w:rsidP="0010452C">
      <w:pPr>
        <w:ind w:left="567" w:hanging="65"/>
        <w:rPr>
          <w:sz w:val="20"/>
          <w:szCs w:val="20"/>
          <w:lang w:val="uk-UA"/>
        </w:rPr>
      </w:pPr>
    </w:p>
    <w:p w:rsidR="00AE3FB7" w:rsidRDefault="00287284" w:rsidP="00BD1193">
      <w:pPr>
        <w:keepNext/>
        <w:jc w:val="center"/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3304104" cy="2052121"/>
            <wp:effectExtent l="57150" t="19050" r="105846" b="81479"/>
            <wp:docPr id="94" name="Рисунок 94" descr="H:\фото проект\x_b88217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:\фото проект\x_b882172b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104" cy="205212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2D66F0" w:rsidRPr="00E46894" w:rsidRDefault="00AE3FB7" w:rsidP="00BD1193">
      <w:pPr>
        <w:pStyle w:val="af5"/>
        <w:rPr>
          <w:sz w:val="20"/>
          <w:szCs w:val="20"/>
        </w:rPr>
      </w:pPr>
      <w:r w:rsidRPr="00E46894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E46894">
        <w:rPr>
          <w:color w:val="E36C0A" w:themeColor="accent6" w:themeShade="BF"/>
          <w:sz w:val="20"/>
          <w:szCs w:val="20"/>
        </w:rPr>
        <w:fldChar w:fldCharType="begin"/>
      </w:r>
      <w:r w:rsidRPr="00E46894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E46894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24</w:t>
      </w:r>
      <w:r w:rsidR="00445391" w:rsidRPr="00E46894">
        <w:rPr>
          <w:color w:val="E36C0A" w:themeColor="accent6" w:themeShade="BF"/>
          <w:sz w:val="20"/>
          <w:szCs w:val="20"/>
        </w:rPr>
        <w:fldChar w:fldCharType="end"/>
      </w:r>
      <w:r w:rsidR="002D66F0" w:rsidRPr="00E46894">
        <w:rPr>
          <w:color w:val="E36C0A" w:themeColor="accent6" w:themeShade="BF"/>
          <w:sz w:val="20"/>
          <w:szCs w:val="20"/>
        </w:rPr>
        <w:t>.</w:t>
      </w:r>
      <w:r w:rsidR="002D66F0" w:rsidRPr="00E46894">
        <w:rPr>
          <w:sz w:val="20"/>
          <w:szCs w:val="20"/>
        </w:rPr>
        <w:t xml:space="preserve"> Франція, у складі збірної України</w:t>
      </w:r>
    </w:p>
    <w:p w:rsidR="00287284" w:rsidRPr="00E46894" w:rsidRDefault="002D66F0" w:rsidP="002D66F0">
      <w:pPr>
        <w:ind w:left="502"/>
        <w:rPr>
          <w:sz w:val="20"/>
          <w:szCs w:val="20"/>
          <w:lang w:val="uk-UA"/>
        </w:rPr>
      </w:pPr>
      <w:r w:rsidRPr="00E46894">
        <w:rPr>
          <w:noProof/>
          <w:sz w:val="20"/>
          <w:szCs w:val="20"/>
          <w:lang w:eastAsia="ru-RU"/>
        </w:rPr>
        <w:drawing>
          <wp:inline distT="0" distB="0" distL="0" distR="0">
            <wp:extent cx="8255" cy="8255"/>
            <wp:effectExtent l="0" t="0" r="0" b="0"/>
            <wp:docPr id="2" name="Рисунок 27" descr="http://itd0.mycdn.me/getImage?photoId=530216987704&amp;photoType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itd0.mycdn.me/getImage?photoId=530216987704&amp;photoType=1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" cy="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46894">
        <w:rPr>
          <w:sz w:val="20"/>
          <w:szCs w:val="20"/>
        </w:rPr>
        <w:t xml:space="preserve">    </w:t>
      </w:r>
    </w:p>
    <w:p w:rsidR="0010452C" w:rsidRPr="00287284" w:rsidRDefault="00287284" w:rsidP="00287284">
      <w:pPr>
        <w:pStyle w:val="7"/>
        <w:ind w:left="0"/>
        <w:jc w:val="left"/>
      </w:pPr>
      <w:r w:rsidRPr="00287284">
        <w:lastRenderedPageBreak/>
        <w:t xml:space="preserve">   </w:t>
      </w:r>
    </w:p>
    <w:p w:rsidR="002D66F0" w:rsidRDefault="00287284" w:rsidP="00BD1193">
      <w:pPr>
        <w:pStyle w:val="af5"/>
      </w:pPr>
      <w:r>
        <w:rPr>
          <w:noProof/>
          <w:lang w:val="ru-RU" w:eastAsia="ru-RU"/>
        </w:rPr>
        <w:drawing>
          <wp:inline distT="0" distB="0" distL="0" distR="0">
            <wp:extent cx="3017999" cy="2116706"/>
            <wp:effectExtent l="57150" t="19050" r="106201" b="74044"/>
            <wp:docPr id="91" name="Рисунок 91" descr="H:\фото проект\x_e9761e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:\фото проект\x_e9761e39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291" cy="211971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10452C" w:rsidRPr="00E46894" w:rsidRDefault="002D66F0" w:rsidP="00BD1193">
      <w:pPr>
        <w:pStyle w:val="af5"/>
        <w:rPr>
          <w:sz w:val="20"/>
          <w:szCs w:val="20"/>
        </w:rPr>
      </w:pPr>
      <w:r w:rsidRPr="00E46894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E46894">
        <w:rPr>
          <w:color w:val="E36C0A" w:themeColor="accent6" w:themeShade="BF"/>
          <w:sz w:val="20"/>
          <w:szCs w:val="20"/>
        </w:rPr>
        <w:fldChar w:fldCharType="begin"/>
      </w:r>
      <w:r w:rsidRPr="00E46894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E46894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25</w:t>
      </w:r>
      <w:r w:rsidR="00445391" w:rsidRPr="00E46894">
        <w:rPr>
          <w:color w:val="E36C0A" w:themeColor="accent6" w:themeShade="BF"/>
          <w:sz w:val="20"/>
          <w:szCs w:val="20"/>
        </w:rPr>
        <w:fldChar w:fldCharType="end"/>
      </w:r>
      <w:r w:rsidRPr="00E46894">
        <w:rPr>
          <w:color w:val="E36C0A" w:themeColor="accent6" w:themeShade="BF"/>
          <w:sz w:val="20"/>
          <w:szCs w:val="20"/>
        </w:rPr>
        <w:t>.</w:t>
      </w:r>
      <w:r w:rsidRPr="00E46894">
        <w:rPr>
          <w:sz w:val="20"/>
          <w:szCs w:val="20"/>
        </w:rPr>
        <w:t xml:space="preserve"> Франція,  м. Лурд 2011 р.</w:t>
      </w:r>
    </w:p>
    <w:p w:rsidR="00287284" w:rsidRDefault="0010452C" w:rsidP="002D66F0">
      <w:pPr>
        <w:pStyle w:val="7"/>
      </w:pPr>
      <w:r w:rsidRPr="00287284">
        <w:t xml:space="preserve">                                                                   .</w:t>
      </w:r>
    </w:p>
    <w:p w:rsidR="002D66F0" w:rsidRDefault="00287284" w:rsidP="00BD1193">
      <w:pPr>
        <w:keepNext/>
        <w:snapToGrid w:val="0"/>
        <w:jc w:val="center"/>
      </w:pPr>
      <w:r w:rsidRPr="00287284">
        <w:rPr>
          <w:noProof/>
          <w:lang w:eastAsia="ru-RU"/>
        </w:rPr>
        <w:drawing>
          <wp:inline distT="0" distB="0" distL="0" distR="0">
            <wp:extent cx="3163011" cy="2238950"/>
            <wp:effectExtent l="57150" t="19050" r="113589" b="85150"/>
            <wp:docPr id="56" name="Рисунок 92" descr="H:\фото проект\x_c2fecf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:\фото проект\x_c2fecff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898" cy="224028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2D66F0" w:rsidRPr="00E46894" w:rsidRDefault="002D66F0" w:rsidP="00BD1193">
      <w:pPr>
        <w:pStyle w:val="af5"/>
        <w:rPr>
          <w:sz w:val="20"/>
          <w:szCs w:val="20"/>
        </w:rPr>
      </w:pPr>
      <w:r w:rsidRPr="00E46894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E46894">
        <w:rPr>
          <w:color w:val="E36C0A" w:themeColor="accent6" w:themeShade="BF"/>
          <w:sz w:val="20"/>
          <w:szCs w:val="20"/>
        </w:rPr>
        <w:fldChar w:fldCharType="begin"/>
      </w:r>
      <w:r w:rsidRPr="00E46894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E46894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26</w:t>
      </w:r>
      <w:r w:rsidR="00445391" w:rsidRPr="00E46894">
        <w:rPr>
          <w:color w:val="E36C0A" w:themeColor="accent6" w:themeShade="BF"/>
          <w:sz w:val="20"/>
          <w:szCs w:val="20"/>
        </w:rPr>
        <w:fldChar w:fldCharType="end"/>
      </w:r>
      <w:r w:rsidRPr="00E46894">
        <w:rPr>
          <w:color w:val="E36C0A" w:themeColor="accent6" w:themeShade="BF"/>
          <w:sz w:val="20"/>
          <w:szCs w:val="20"/>
        </w:rPr>
        <w:t>.</w:t>
      </w:r>
      <w:r w:rsidRPr="00E46894">
        <w:rPr>
          <w:sz w:val="20"/>
          <w:szCs w:val="20"/>
        </w:rPr>
        <w:t xml:space="preserve"> Чемпіонат Європи, 2011р.</w:t>
      </w:r>
    </w:p>
    <w:p w:rsidR="00287284" w:rsidRPr="00E46894" w:rsidRDefault="00287284" w:rsidP="002D66F0">
      <w:pPr>
        <w:pStyle w:val="af4"/>
        <w:rPr>
          <w:sz w:val="20"/>
          <w:szCs w:val="20"/>
          <w:lang w:val="uk-UA"/>
        </w:rPr>
      </w:pPr>
    </w:p>
    <w:p w:rsidR="00287284" w:rsidRDefault="00287284" w:rsidP="002D66F0">
      <w:pPr>
        <w:rPr>
          <w:sz w:val="20"/>
          <w:szCs w:val="20"/>
          <w:lang w:val="uk-UA"/>
        </w:rPr>
      </w:pPr>
    </w:p>
    <w:p w:rsidR="00287284" w:rsidRDefault="00287284" w:rsidP="0010452C">
      <w:pPr>
        <w:ind w:left="567" w:hanging="65"/>
        <w:rPr>
          <w:sz w:val="20"/>
          <w:szCs w:val="20"/>
          <w:lang w:val="uk-UA"/>
        </w:rPr>
      </w:pPr>
    </w:p>
    <w:p w:rsidR="002D66F0" w:rsidRDefault="00287284" w:rsidP="00BD1193">
      <w:pPr>
        <w:keepNext/>
        <w:jc w:val="center"/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3726555" cy="2796253"/>
            <wp:effectExtent l="57150" t="19050" r="121545" b="80297"/>
            <wp:docPr id="98" name="Рисунок 98" descr="H:\фото проект\x_661b95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:\фото проект\x_661b957a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5010" cy="279509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2D66F0" w:rsidRPr="00E46894" w:rsidRDefault="002D66F0" w:rsidP="00BD1193">
      <w:pPr>
        <w:pStyle w:val="af5"/>
        <w:rPr>
          <w:sz w:val="20"/>
          <w:szCs w:val="20"/>
        </w:rPr>
      </w:pPr>
      <w:r w:rsidRPr="00E46894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E46894">
        <w:rPr>
          <w:color w:val="E36C0A" w:themeColor="accent6" w:themeShade="BF"/>
          <w:sz w:val="20"/>
          <w:szCs w:val="20"/>
        </w:rPr>
        <w:fldChar w:fldCharType="begin"/>
      </w:r>
      <w:r w:rsidRPr="00E46894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E46894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27</w:t>
      </w:r>
      <w:r w:rsidR="00445391" w:rsidRPr="00E46894">
        <w:rPr>
          <w:color w:val="E36C0A" w:themeColor="accent6" w:themeShade="BF"/>
          <w:sz w:val="20"/>
          <w:szCs w:val="20"/>
        </w:rPr>
        <w:fldChar w:fldCharType="end"/>
      </w:r>
      <w:r w:rsidRPr="00E46894">
        <w:rPr>
          <w:color w:val="E36C0A" w:themeColor="accent6" w:themeShade="BF"/>
          <w:sz w:val="20"/>
          <w:szCs w:val="20"/>
        </w:rPr>
        <w:t>.</w:t>
      </w:r>
      <w:r w:rsidR="00BD1193" w:rsidRPr="00E46894">
        <w:rPr>
          <w:sz w:val="20"/>
          <w:szCs w:val="20"/>
        </w:rPr>
        <w:t xml:space="preserve"> </w:t>
      </w:r>
      <w:r w:rsidRPr="00E46894">
        <w:rPr>
          <w:sz w:val="20"/>
          <w:szCs w:val="20"/>
        </w:rPr>
        <w:t>Франція, 2011 р.</w:t>
      </w:r>
    </w:p>
    <w:p w:rsidR="00287284" w:rsidRPr="00E46894" w:rsidRDefault="00287284" w:rsidP="002D66F0">
      <w:pPr>
        <w:pStyle w:val="af4"/>
        <w:rPr>
          <w:sz w:val="20"/>
          <w:szCs w:val="20"/>
          <w:lang w:val="uk-UA"/>
        </w:rPr>
      </w:pPr>
    </w:p>
    <w:p w:rsidR="0010452C" w:rsidRPr="00287284" w:rsidRDefault="0010452C" w:rsidP="00287284">
      <w:pPr>
        <w:rPr>
          <w:lang w:val="uk-UA"/>
        </w:rPr>
      </w:pPr>
    </w:p>
    <w:p w:rsidR="0010452C" w:rsidRDefault="0010452C" w:rsidP="0010452C">
      <w:pPr>
        <w:ind w:left="567" w:hanging="65"/>
        <w:rPr>
          <w:sz w:val="20"/>
          <w:szCs w:val="20"/>
          <w:lang w:val="uk-UA"/>
        </w:rPr>
      </w:pPr>
    </w:p>
    <w:p w:rsidR="0010452C" w:rsidRDefault="0010452C" w:rsidP="0010452C">
      <w:pPr>
        <w:ind w:left="567" w:hanging="65"/>
        <w:rPr>
          <w:sz w:val="20"/>
          <w:szCs w:val="20"/>
          <w:lang w:val="uk-UA"/>
        </w:rPr>
      </w:pPr>
    </w:p>
    <w:p w:rsidR="003A295F" w:rsidRDefault="00287284" w:rsidP="00A37D40">
      <w:pPr>
        <w:keepNext/>
        <w:jc w:val="center"/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4542438" cy="3550809"/>
            <wp:effectExtent l="57150" t="19050" r="105762" b="68691"/>
            <wp:docPr id="99" name="Рисунок 99" descr="H:\фото проект\x_501c9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:\фото проект\x_501c9683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998" cy="356453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10452C" w:rsidRPr="00E46894" w:rsidRDefault="003A295F" w:rsidP="003A295F">
      <w:pPr>
        <w:pStyle w:val="af5"/>
        <w:rPr>
          <w:sz w:val="20"/>
          <w:szCs w:val="20"/>
        </w:rPr>
      </w:pPr>
      <w:r w:rsidRPr="00E46894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E46894">
        <w:rPr>
          <w:color w:val="E36C0A" w:themeColor="accent6" w:themeShade="BF"/>
          <w:sz w:val="20"/>
          <w:szCs w:val="20"/>
        </w:rPr>
        <w:fldChar w:fldCharType="begin"/>
      </w:r>
      <w:r w:rsidRPr="00E46894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E46894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28</w:t>
      </w:r>
      <w:r w:rsidR="00445391" w:rsidRPr="00E46894">
        <w:rPr>
          <w:color w:val="E36C0A" w:themeColor="accent6" w:themeShade="BF"/>
          <w:sz w:val="20"/>
          <w:szCs w:val="20"/>
        </w:rPr>
        <w:fldChar w:fldCharType="end"/>
      </w:r>
      <w:r w:rsidRPr="00E46894">
        <w:rPr>
          <w:color w:val="E36C0A" w:themeColor="accent6" w:themeShade="BF"/>
          <w:sz w:val="20"/>
          <w:szCs w:val="20"/>
        </w:rPr>
        <w:t>.</w:t>
      </w:r>
      <w:r w:rsidRPr="00E46894">
        <w:rPr>
          <w:sz w:val="20"/>
          <w:szCs w:val="20"/>
        </w:rPr>
        <w:t xml:space="preserve"> Франція, Чемпіонат Європи, 2011р</w:t>
      </w:r>
    </w:p>
    <w:p w:rsidR="00A37D40" w:rsidRPr="00A37D40" w:rsidRDefault="00A37D40" w:rsidP="00A37D40">
      <w:pPr>
        <w:pStyle w:val="ad"/>
        <w:rPr>
          <w:sz w:val="20"/>
          <w:szCs w:val="20"/>
          <w:lang w:val="uk-UA"/>
        </w:rPr>
      </w:pPr>
    </w:p>
    <w:p w:rsidR="001F3E3C" w:rsidRDefault="001F3E3C" w:rsidP="00A37D40">
      <w:pPr>
        <w:pStyle w:val="7"/>
        <w:jc w:val="both"/>
      </w:pPr>
    </w:p>
    <w:p w:rsidR="00A37D40" w:rsidRDefault="00A37D40" w:rsidP="00A37D40">
      <w:pPr>
        <w:pStyle w:val="7"/>
        <w:jc w:val="both"/>
      </w:pPr>
    </w:p>
    <w:p w:rsidR="003A295F" w:rsidRDefault="001F3E3C" w:rsidP="003A295F">
      <w:pPr>
        <w:pStyle w:val="af5"/>
      </w:pPr>
      <w:r>
        <w:rPr>
          <w:noProof/>
          <w:lang w:val="ru-RU" w:eastAsia="ru-RU"/>
        </w:rPr>
        <w:drawing>
          <wp:inline distT="0" distB="0" distL="0" distR="0">
            <wp:extent cx="4669086" cy="4249207"/>
            <wp:effectExtent l="57150" t="19050" r="112464" b="75143"/>
            <wp:docPr id="115" name="Рисунок 115" descr="H:\фото проект\hISToreQ4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:\фото проект\hISToreQ4E4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0800" cy="425076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3A295F" w:rsidRDefault="003A295F" w:rsidP="003A295F">
      <w:pPr>
        <w:pStyle w:val="7"/>
      </w:pPr>
      <w:r w:rsidRPr="003A295F">
        <w:rPr>
          <w:color w:val="E36C0A" w:themeColor="accent6" w:themeShade="BF"/>
        </w:rPr>
        <w:t xml:space="preserve">Рисунок </w:t>
      </w:r>
      <w:r w:rsidR="00445391" w:rsidRPr="003A295F">
        <w:rPr>
          <w:color w:val="E36C0A" w:themeColor="accent6" w:themeShade="BF"/>
        </w:rPr>
        <w:fldChar w:fldCharType="begin"/>
      </w:r>
      <w:r w:rsidRPr="003A295F">
        <w:rPr>
          <w:color w:val="E36C0A" w:themeColor="accent6" w:themeShade="BF"/>
        </w:rPr>
        <w:instrText xml:space="preserve"> SEQ Рисунок \* ARABIC </w:instrText>
      </w:r>
      <w:r w:rsidR="00445391" w:rsidRPr="003A295F">
        <w:rPr>
          <w:color w:val="E36C0A" w:themeColor="accent6" w:themeShade="BF"/>
        </w:rPr>
        <w:fldChar w:fldCharType="separate"/>
      </w:r>
      <w:r w:rsidR="0083043D">
        <w:rPr>
          <w:noProof/>
          <w:color w:val="E36C0A" w:themeColor="accent6" w:themeShade="BF"/>
        </w:rPr>
        <w:t>29</w:t>
      </w:r>
      <w:r w:rsidR="00445391" w:rsidRPr="003A295F">
        <w:rPr>
          <w:color w:val="E36C0A" w:themeColor="accent6" w:themeShade="BF"/>
        </w:rPr>
        <w:fldChar w:fldCharType="end"/>
      </w:r>
      <w:r w:rsidRPr="003A295F">
        <w:rPr>
          <w:color w:val="E36C0A" w:themeColor="accent6" w:themeShade="BF"/>
        </w:rPr>
        <w:t>.</w:t>
      </w:r>
      <w:r w:rsidRPr="003A295F">
        <w:t xml:space="preserve"> </w:t>
      </w:r>
      <w:r>
        <w:t>Вперед і тільки вперед!</w:t>
      </w:r>
    </w:p>
    <w:p w:rsidR="001F3E3C" w:rsidRPr="003A295F" w:rsidRDefault="001F3E3C" w:rsidP="003A295F">
      <w:pPr>
        <w:pStyle w:val="af4"/>
        <w:rPr>
          <w:lang w:val="uk-UA"/>
        </w:rPr>
      </w:pPr>
    </w:p>
    <w:p w:rsidR="001F3E3C" w:rsidRPr="0010452C" w:rsidRDefault="001F3E3C" w:rsidP="001F3E3C">
      <w:pPr>
        <w:rPr>
          <w:lang w:val="uk-UA"/>
        </w:rPr>
      </w:pPr>
    </w:p>
    <w:p w:rsidR="003A295F" w:rsidRDefault="00623F14" w:rsidP="003A295F">
      <w:pPr>
        <w:keepNext/>
        <w:ind w:left="567" w:hanging="65"/>
        <w:jc w:val="center"/>
      </w:pPr>
      <w:r>
        <w:rPr>
          <w:b/>
          <w:bCs/>
          <w:i/>
          <w:iCs/>
          <w:noProof/>
          <w:color w:val="008000"/>
          <w:sz w:val="20"/>
          <w:szCs w:val="20"/>
          <w:lang w:eastAsia="ru-RU"/>
        </w:rPr>
        <w:drawing>
          <wp:inline distT="0" distB="0" distL="0" distR="0">
            <wp:extent cx="5248788" cy="3924634"/>
            <wp:effectExtent l="57150" t="19050" r="123312" b="75866"/>
            <wp:docPr id="86" name="Рисунок 86" descr="H:\фото проект\VgucSpquEZ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:\фото проект\VgucSpquEZY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941" cy="392998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3A295F" w:rsidRPr="00A37D40" w:rsidRDefault="003A295F" w:rsidP="003A295F">
      <w:pPr>
        <w:pStyle w:val="af5"/>
        <w:rPr>
          <w:sz w:val="20"/>
          <w:szCs w:val="20"/>
        </w:rPr>
      </w:pPr>
      <w:r w:rsidRPr="00A37D40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A37D40">
        <w:rPr>
          <w:color w:val="E36C0A" w:themeColor="accent6" w:themeShade="BF"/>
          <w:sz w:val="20"/>
          <w:szCs w:val="20"/>
        </w:rPr>
        <w:fldChar w:fldCharType="begin"/>
      </w:r>
      <w:r w:rsidRPr="00A37D40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A37D40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30</w:t>
      </w:r>
      <w:r w:rsidR="00445391" w:rsidRPr="00A37D40">
        <w:rPr>
          <w:color w:val="E36C0A" w:themeColor="accent6" w:themeShade="BF"/>
          <w:sz w:val="20"/>
          <w:szCs w:val="20"/>
        </w:rPr>
        <w:fldChar w:fldCharType="end"/>
      </w:r>
      <w:r w:rsidRPr="00A37D40">
        <w:rPr>
          <w:sz w:val="20"/>
          <w:szCs w:val="20"/>
        </w:rPr>
        <w:t>. Італія, Венеція.</w:t>
      </w:r>
    </w:p>
    <w:p w:rsidR="0010452C" w:rsidRPr="003A295F" w:rsidRDefault="0010452C" w:rsidP="003A295F">
      <w:pPr>
        <w:pStyle w:val="af5"/>
        <w:rPr>
          <w:i/>
          <w:iCs/>
          <w:color w:val="008000"/>
          <w:sz w:val="20"/>
          <w:szCs w:val="20"/>
        </w:rPr>
      </w:pPr>
    </w:p>
    <w:p w:rsidR="00287284" w:rsidRDefault="00287284" w:rsidP="00287284">
      <w:pPr>
        <w:jc w:val="right"/>
        <w:rPr>
          <w:sz w:val="20"/>
          <w:szCs w:val="20"/>
          <w:lang w:val="uk-UA"/>
        </w:rPr>
      </w:pPr>
    </w:p>
    <w:p w:rsidR="001F3E3C" w:rsidRDefault="001F3E3C" w:rsidP="001F3E3C">
      <w:pPr>
        <w:pStyle w:val="7"/>
      </w:pPr>
    </w:p>
    <w:p w:rsidR="001F3E3C" w:rsidRDefault="001F3E3C" w:rsidP="001F3E3C">
      <w:pPr>
        <w:pStyle w:val="7"/>
        <w:ind w:left="0"/>
        <w:jc w:val="left"/>
      </w:pPr>
    </w:p>
    <w:p w:rsidR="001F3E3C" w:rsidRDefault="001F3E3C" w:rsidP="00A37D40">
      <w:pPr>
        <w:pStyle w:val="7"/>
        <w:ind w:left="0"/>
        <w:jc w:val="both"/>
      </w:pPr>
    </w:p>
    <w:p w:rsidR="0010452C" w:rsidRPr="00A37D40" w:rsidRDefault="0010452C" w:rsidP="00A37D40">
      <w:pPr>
        <w:pStyle w:val="11"/>
        <w:spacing w:line="360" w:lineRule="auto"/>
        <w:rPr>
          <w:sz w:val="28"/>
        </w:rPr>
      </w:pPr>
      <w:r w:rsidRPr="00A37D40">
        <w:rPr>
          <w:sz w:val="28"/>
        </w:rPr>
        <w:t>ПІДСУМКОВИЙ ЕТАП</w:t>
      </w:r>
    </w:p>
    <w:p w:rsidR="0010452C" w:rsidRPr="00A37D40" w:rsidRDefault="0010452C" w:rsidP="00A37D40">
      <w:pPr>
        <w:pStyle w:val="11"/>
        <w:spacing w:line="360" w:lineRule="auto"/>
        <w:rPr>
          <w:color w:val="FF0000"/>
          <w:sz w:val="28"/>
        </w:rPr>
      </w:pPr>
      <w:r w:rsidRPr="00A37D40">
        <w:rPr>
          <w:color w:val="FF0000"/>
          <w:sz w:val="28"/>
        </w:rPr>
        <w:t>(01.06.2011- 01.01.2014)</w:t>
      </w:r>
    </w:p>
    <w:p w:rsidR="0010452C" w:rsidRPr="00A37D40" w:rsidRDefault="0010452C" w:rsidP="00A37D40">
      <w:pPr>
        <w:pStyle w:val="7"/>
        <w:spacing w:line="360" w:lineRule="auto"/>
        <w:rPr>
          <w:sz w:val="28"/>
          <w:szCs w:val="28"/>
        </w:rPr>
      </w:pPr>
      <w:r w:rsidRPr="00A37D40">
        <w:rPr>
          <w:sz w:val="28"/>
          <w:szCs w:val="28"/>
        </w:rPr>
        <w:t xml:space="preserve">Суть роботи: </w:t>
      </w:r>
    </w:p>
    <w:p w:rsidR="0010452C" w:rsidRPr="00A37D40" w:rsidRDefault="0010452C" w:rsidP="00A37D40">
      <w:pPr>
        <w:pStyle w:val="2"/>
        <w:spacing w:line="360" w:lineRule="auto"/>
        <w:rPr>
          <w:sz w:val="28"/>
          <w:szCs w:val="28"/>
        </w:rPr>
      </w:pPr>
      <w:r w:rsidRPr="00A37D40">
        <w:rPr>
          <w:b/>
          <w:sz w:val="28"/>
          <w:szCs w:val="28"/>
        </w:rPr>
        <w:t xml:space="preserve">1. </w:t>
      </w:r>
      <w:r w:rsidRPr="00A37D40">
        <w:rPr>
          <w:sz w:val="28"/>
          <w:szCs w:val="28"/>
        </w:rPr>
        <w:t xml:space="preserve">Психологічна діагностика  </w:t>
      </w:r>
    </w:p>
    <w:p w:rsidR="0010452C" w:rsidRPr="00A37D40" w:rsidRDefault="0010452C" w:rsidP="00A37D40">
      <w:pPr>
        <w:pStyle w:val="2"/>
        <w:spacing w:line="360" w:lineRule="auto"/>
        <w:rPr>
          <w:sz w:val="28"/>
          <w:szCs w:val="28"/>
        </w:rPr>
      </w:pPr>
      <w:r w:rsidRPr="00A37D40">
        <w:rPr>
          <w:b/>
          <w:sz w:val="28"/>
          <w:szCs w:val="28"/>
        </w:rPr>
        <w:t xml:space="preserve">2. </w:t>
      </w:r>
      <w:r w:rsidRPr="00A37D40">
        <w:rPr>
          <w:sz w:val="28"/>
          <w:szCs w:val="28"/>
        </w:rPr>
        <w:t>Підведення підсумків роботи з юристом ( Круглий стіл)</w:t>
      </w:r>
    </w:p>
    <w:p w:rsidR="0010452C" w:rsidRPr="00A37D40" w:rsidRDefault="0010452C" w:rsidP="00A37D40">
      <w:pPr>
        <w:pStyle w:val="2"/>
        <w:spacing w:line="360" w:lineRule="auto"/>
        <w:rPr>
          <w:sz w:val="28"/>
          <w:szCs w:val="28"/>
        </w:rPr>
      </w:pPr>
      <w:r w:rsidRPr="00A37D40">
        <w:rPr>
          <w:b/>
          <w:sz w:val="28"/>
          <w:szCs w:val="28"/>
        </w:rPr>
        <w:t>3</w:t>
      </w:r>
      <w:r w:rsidRPr="00A37D40">
        <w:rPr>
          <w:sz w:val="28"/>
          <w:szCs w:val="28"/>
        </w:rPr>
        <w:t>. Аналіз участі у тренуваннях та житті клубу.</w:t>
      </w:r>
    </w:p>
    <w:p w:rsidR="0010452C" w:rsidRPr="00A37D40" w:rsidRDefault="0010452C" w:rsidP="00A37D40">
      <w:pPr>
        <w:pStyle w:val="2"/>
        <w:spacing w:line="360" w:lineRule="auto"/>
        <w:rPr>
          <w:sz w:val="28"/>
          <w:szCs w:val="28"/>
        </w:rPr>
      </w:pPr>
      <w:r w:rsidRPr="00A37D40">
        <w:rPr>
          <w:b/>
          <w:sz w:val="28"/>
          <w:szCs w:val="28"/>
        </w:rPr>
        <w:t xml:space="preserve">4. </w:t>
      </w:r>
      <w:r w:rsidRPr="00A37D40">
        <w:rPr>
          <w:sz w:val="28"/>
          <w:szCs w:val="28"/>
        </w:rPr>
        <w:t>Аналіз відвідування школи та якість навчання ( динаміка ).</w:t>
      </w:r>
    </w:p>
    <w:p w:rsidR="0010452C" w:rsidRPr="00A37D40" w:rsidRDefault="0010452C" w:rsidP="00A37D40">
      <w:pPr>
        <w:pStyle w:val="2"/>
        <w:spacing w:line="360" w:lineRule="auto"/>
        <w:rPr>
          <w:sz w:val="28"/>
          <w:szCs w:val="28"/>
        </w:rPr>
      </w:pPr>
      <w:r w:rsidRPr="00A37D40">
        <w:rPr>
          <w:b/>
          <w:color w:val="000080"/>
          <w:sz w:val="28"/>
          <w:szCs w:val="28"/>
        </w:rPr>
        <w:t xml:space="preserve">Результат виконання етапу: </w:t>
      </w:r>
      <w:r w:rsidRPr="00A37D40">
        <w:rPr>
          <w:sz w:val="28"/>
          <w:szCs w:val="28"/>
        </w:rPr>
        <w:t>Всі учасники групи успішно закінчили школу, 99% учасників  стали студентами ВУЗ</w:t>
      </w:r>
      <w:r w:rsidR="00A87F25">
        <w:rPr>
          <w:sz w:val="28"/>
          <w:szCs w:val="28"/>
        </w:rPr>
        <w:t xml:space="preserve"> </w:t>
      </w:r>
      <w:r w:rsidRPr="00A37D40">
        <w:rPr>
          <w:sz w:val="28"/>
          <w:szCs w:val="28"/>
        </w:rPr>
        <w:t>ів України бюджетної форми навчання. На жаль, двоє хлопців поки що не навчаються, але вони працюють.</w:t>
      </w:r>
    </w:p>
    <w:p w:rsidR="0010452C" w:rsidRPr="00A37D40" w:rsidRDefault="0010452C" w:rsidP="00A37D40">
      <w:pPr>
        <w:pStyle w:val="2"/>
        <w:spacing w:line="360" w:lineRule="auto"/>
        <w:rPr>
          <w:sz w:val="28"/>
          <w:szCs w:val="28"/>
        </w:rPr>
      </w:pPr>
      <w:r w:rsidRPr="00A37D40">
        <w:rPr>
          <w:sz w:val="28"/>
          <w:szCs w:val="28"/>
        </w:rPr>
        <w:t>13 часників групи продовжують займатись регбі  ( 1 учасник за станом здоров'я покинув спорт, один учасник виїхав працювати за кордон).</w:t>
      </w:r>
    </w:p>
    <w:p w:rsidR="0010452C" w:rsidRPr="00A37D40" w:rsidRDefault="0010452C" w:rsidP="00A37D40">
      <w:pPr>
        <w:pStyle w:val="2"/>
        <w:spacing w:line="360" w:lineRule="auto"/>
        <w:rPr>
          <w:sz w:val="28"/>
          <w:szCs w:val="28"/>
        </w:rPr>
      </w:pPr>
      <w:r w:rsidRPr="00A37D40">
        <w:rPr>
          <w:sz w:val="28"/>
          <w:szCs w:val="28"/>
        </w:rPr>
        <w:lastRenderedPageBreak/>
        <w:t>2 учасників групи є членами національної збірної України з регбі, 1 учасник групи почав з 01 вересня 2014 року тренувати хлопчиків 10-11 років, є студентом факультету фізичного виховання Кам”янець-Подільського педагогічного університету.</w:t>
      </w:r>
    </w:p>
    <w:p w:rsidR="0010452C" w:rsidRPr="00A37D40" w:rsidRDefault="0010452C" w:rsidP="00A37D40">
      <w:pPr>
        <w:pStyle w:val="2"/>
        <w:spacing w:line="360" w:lineRule="auto"/>
        <w:rPr>
          <w:sz w:val="28"/>
          <w:szCs w:val="28"/>
        </w:rPr>
      </w:pPr>
      <w:r w:rsidRPr="00A37D40">
        <w:rPr>
          <w:sz w:val="28"/>
          <w:szCs w:val="28"/>
        </w:rPr>
        <w:t>За роки навчання учні класу стали переможцями 58 та 59 Спартакіад серед навчальних закладів м. Хмельницького   з легкої  атлетики  та гандболу,  хлопці-регбісти  стали двічі чемпіонами України з регбі-7,  бронзовими призерами Чемпіонату Європи, дівчата-плавчині досягли звань КМС тощо.</w:t>
      </w:r>
    </w:p>
    <w:p w:rsidR="0010452C" w:rsidRPr="00A37D40" w:rsidRDefault="0010452C" w:rsidP="00A37D40">
      <w:pPr>
        <w:pStyle w:val="2"/>
        <w:spacing w:line="360" w:lineRule="auto"/>
        <w:rPr>
          <w:sz w:val="28"/>
          <w:szCs w:val="28"/>
        </w:rPr>
      </w:pPr>
      <w:r w:rsidRPr="00A37D40">
        <w:rPr>
          <w:sz w:val="28"/>
          <w:szCs w:val="28"/>
        </w:rPr>
        <w:t>За час роботи проекту  учні класу побували в різних  країнах світу на змаганнях: Польща, Ф</w:t>
      </w:r>
      <w:r w:rsidR="00287284" w:rsidRPr="00A37D40">
        <w:rPr>
          <w:sz w:val="28"/>
          <w:szCs w:val="28"/>
        </w:rPr>
        <w:t>ранція, Італія, Грузія, Молдова, Іспанія.</w:t>
      </w:r>
    </w:p>
    <w:p w:rsidR="0010452C" w:rsidRPr="00A37D40" w:rsidRDefault="0010452C" w:rsidP="00A37D40">
      <w:pPr>
        <w:pStyle w:val="2"/>
        <w:spacing w:line="360" w:lineRule="auto"/>
        <w:rPr>
          <w:b/>
          <w:color w:val="FF3333"/>
          <w:sz w:val="28"/>
          <w:szCs w:val="28"/>
        </w:rPr>
      </w:pPr>
      <w:r w:rsidRPr="00A37D40">
        <w:rPr>
          <w:b/>
          <w:color w:val="FF3333"/>
          <w:sz w:val="28"/>
          <w:szCs w:val="28"/>
        </w:rPr>
        <w:t>Головне досягнення проекту:</w:t>
      </w:r>
    </w:p>
    <w:p w:rsidR="0010452C" w:rsidRPr="00A37D40" w:rsidRDefault="0010452C" w:rsidP="00A37D40">
      <w:pPr>
        <w:pStyle w:val="2"/>
        <w:spacing w:line="360" w:lineRule="auto"/>
        <w:rPr>
          <w:b/>
          <w:color w:val="000080"/>
          <w:sz w:val="28"/>
          <w:szCs w:val="28"/>
        </w:rPr>
      </w:pPr>
      <w:r w:rsidRPr="00A37D40">
        <w:rPr>
          <w:b/>
          <w:color w:val="000080"/>
          <w:sz w:val="28"/>
          <w:szCs w:val="28"/>
        </w:rPr>
        <w:t>Учасники проекту повірили в себе, спроектували своє майбутнє і впевнено будують його.</w:t>
      </w:r>
    </w:p>
    <w:p w:rsidR="0010452C" w:rsidRPr="00A37D40" w:rsidRDefault="0010452C" w:rsidP="00A37D40">
      <w:pPr>
        <w:snapToGrid w:val="0"/>
        <w:spacing w:line="360" w:lineRule="auto"/>
        <w:ind w:left="567" w:hanging="65"/>
        <w:rPr>
          <w:b/>
          <w:color w:val="000000"/>
          <w:sz w:val="28"/>
          <w:szCs w:val="28"/>
          <w:lang w:val="uk-UA"/>
        </w:rPr>
      </w:pPr>
    </w:p>
    <w:p w:rsidR="0010452C" w:rsidRPr="00B055CF" w:rsidRDefault="00287284" w:rsidP="00B055CF">
      <w:pPr>
        <w:snapToGrid w:val="0"/>
        <w:jc w:val="center"/>
        <w:rPr>
          <w:b/>
          <w:color w:val="000000"/>
          <w:sz w:val="20"/>
          <w:szCs w:val="20"/>
          <w:lang w:val="uk-UA"/>
        </w:rPr>
      </w:pPr>
      <w:r>
        <w:rPr>
          <w:b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5735657" cy="4496329"/>
            <wp:effectExtent l="57150" t="19050" r="112693" b="75671"/>
            <wp:docPr id="97" name="Рисунок 97" descr="H:\фото проект\x_a947c4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:\фото проект\x_a947c42b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274" cy="451484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BD1193" w:rsidRDefault="00BD1193" w:rsidP="00353AAF">
      <w:pPr>
        <w:keepNext/>
        <w:ind w:left="567" w:hanging="65"/>
        <w:jc w:val="center"/>
        <w:rPr>
          <w:lang w:val="uk-UA"/>
        </w:rPr>
      </w:pPr>
    </w:p>
    <w:p w:rsidR="00BD1193" w:rsidRDefault="00BD1193" w:rsidP="00353AAF">
      <w:pPr>
        <w:keepNext/>
        <w:ind w:left="567" w:hanging="65"/>
        <w:jc w:val="center"/>
        <w:rPr>
          <w:lang w:val="uk-UA"/>
        </w:rPr>
      </w:pPr>
    </w:p>
    <w:p w:rsidR="00353AAF" w:rsidRDefault="00B055CF" w:rsidP="00A37D40">
      <w:pPr>
        <w:keepNext/>
        <w:jc w:val="center"/>
      </w:pPr>
      <w:r>
        <w:rPr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4981167" cy="3482376"/>
            <wp:effectExtent l="57150" t="19050" r="105183" b="79974"/>
            <wp:docPr id="103" name="Рисунок 103" descr="H:\фото проект\wAT2eGj-uw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:\фото проект\wAT2eGj-uwg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8461" cy="349446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353AAF" w:rsidRPr="00A37D40" w:rsidRDefault="00353AAF" w:rsidP="00353AAF">
      <w:pPr>
        <w:pStyle w:val="af5"/>
        <w:rPr>
          <w:sz w:val="20"/>
          <w:szCs w:val="20"/>
        </w:rPr>
      </w:pPr>
      <w:r w:rsidRPr="00A37D40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A37D40">
        <w:rPr>
          <w:color w:val="E36C0A" w:themeColor="accent6" w:themeShade="BF"/>
          <w:sz w:val="20"/>
          <w:szCs w:val="20"/>
        </w:rPr>
        <w:fldChar w:fldCharType="begin"/>
      </w:r>
      <w:r w:rsidRPr="00A37D40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A37D40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31</w:t>
      </w:r>
      <w:r w:rsidR="00445391" w:rsidRPr="00A37D40">
        <w:rPr>
          <w:color w:val="E36C0A" w:themeColor="accent6" w:themeShade="BF"/>
          <w:sz w:val="20"/>
          <w:szCs w:val="20"/>
        </w:rPr>
        <w:fldChar w:fldCharType="end"/>
      </w:r>
      <w:r w:rsidRPr="00A37D40">
        <w:rPr>
          <w:sz w:val="20"/>
          <w:szCs w:val="20"/>
        </w:rPr>
        <w:t xml:space="preserve">. </w:t>
      </w:r>
      <w:r w:rsidR="003763E5" w:rsidRPr="00A37D40">
        <w:rPr>
          <w:sz w:val="20"/>
          <w:szCs w:val="20"/>
        </w:rPr>
        <w:t>Впевнен</w:t>
      </w:r>
      <w:r w:rsidRPr="00A37D40">
        <w:rPr>
          <w:sz w:val="20"/>
          <w:szCs w:val="20"/>
        </w:rPr>
        <w:t>і…  Цілеспрямовані...</w:t>
      </w:r>
    </w:p>
    <w:p w:rsidR="00353AAF" w:rsidRPr="00A37D40" w:rsidRDefault="00353AAF" w:rsidP="00353AAF">
      <w:pPr>
        <w:pStyle w:val="af5"/>
        <w:rPr>
          <w:sz w:val="20"/>
          <w:szCs w:val="20"/>
        </w:rPr>
      </w:pPr>
    </w:p>
    <w:p w:rsidR="0010452C" w:rsidRDefault="0010452C" w:rsidP="0010452C">
      <w:pPr>
        <w:ind w:left="567" w:hanging="65"/>
        <w:jc w:val="right"/>
      </w:pPr>
      <w:r>
        <w:rPr>
          <w:noProof/>
          <w:lang w:eastAsia="ru-RU"/>
        </w:rPr>
        <w:drawing>
          <wp:inline distT="0" distB="0" distL="0" distR="0">
            <wp:extent cx="8255" cy="8255"/>
            <wp:effectExtent l="0" t="0" r="0" b="0"/>
            <wp:docPr id="36" name="Рисунок 36" descr="http://itd0.mycdn.me/getImage?photoId=530216911928&amp;photoType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itd0.mycdn.me/getImage?photoId=530216911928&amp;photoType=13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" cy="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</w:p>
    <w:p w:rsidR="0010452C" w:rsidRDefault="0010452C" w:rsidP="0010452C">
      <w:pPr>
        <w:ind w:left="567" w:hanging="65"/>
        <w:rPr>
          <w:color w:val="000000"/>
          <w:sz w:val="20"/>
          <w:szCs w:val="20"/>
          <w:lang w:val="uk-UA"/>
        </w:rPr>
      </w:pPr>
    </w:p>
    <w:p w:rsidR="0010452C" w:rsidRDefault="0010452C" w:rsidP="0010452C">
      <w:pPr>
        <w:ind w:left="567" w:hanging="65"/>
        <w:rPr>
          <w:color w:val="000000"/>
          <w:sz w:val="20"/>
          <w:szCs w:val="20"/>
          <w:lang w:val="uk-UA"/>
        </w:rPr>
      </w:pPr>
    </w:p>
    <w:p w:rsidR="00353AAF" w:rsidRDefault="00B055CF" w:rsidP="00A37D40">
      <w:pPr>
        <w:keepNext/>
        <w:jc w:val="center"/>
      </w:pPr>
      <w:r>
        <w:rPr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4982065" cy="3878285"/>
            <wp:effectExtent l="57150" t="0" r="66185" b="84115"/>
            <wp:docPr id="104" name="Рисунок 104" descr="H:\фото проект\QdmCI7yh-m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:\фото проект\QdmCI7yh-mw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091" cy="389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50800" dir="5400000" algn="ctr" rotWithShape="0">
                        <a:schemeClr val="accent6">
                          <a:lumMod val="75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353AAF" w:rsidRPr="00A37D40" w:rsidRDefault="00353AAF" w:rsidP="00353AAF">
      <w:pPr>
        <w:pStyle w:val="af5"/>
        <w:rPr>
          <w:sz w:val="20"/>
          <w:szCs w:val="20"/>
        </w:rPr>
      </w:pPr>
      <w:r w:rsidRPr="00A37D40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A37D40">
        <w:rPr>
          <w:color w:val="E36C0A" w:themeColor="accent6" w:themeShade="BF"/>
          <w:sz w:val="20"/>
          <w:szCs w:val="20"/>
        </w:rPr>
        <w:fldChar w:fldCharType="begin"/>
      </w:r>
      <w:r w:rsidRPr="00A37D40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A37D40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32</w:t>
      </w:r>
      <w:r w:rsidR="00445391" w:rsidRPr="00A37D40">
        <w:rPr>
          <w:color w:val="E36C0A" w:themeColor="accent6" w:themeShade="BF"/>
          <w:sz w:val="20"/>
          <w:szCs w:val="20"/>
        </w:rPr>
        <w:fldChar w:fldCharType="end"/>
      </w:r>
      <w:r w:rsidRPr="00A37D40">
        <w:rPr>
          <w:sz w:val="20"/>
          <w:szCs w:val="20"/>
        </w:rPr>
        <w:t>. З великими планами на майбутнє…</w:t>
      </w:r>
    </w:p>
    <w:p w:rsidR="00353AAF" w:rsidRPr="00A37D40" w:rsidRDefault="00353AAF" w:rsidP="00353AAF">
      <w:pPr>
        <w:ind w:left="567" w:hanging="65"/>
        <w:rPr>
          <w:color w:val="000000"/>
          <w:sz w:val="20"/>
          <w:szCs w:val="20"/>
          <w:lang w:val="uk-UA"/>
        </w:rPr>
      </w:pPr>
    </w:p>
    <w:p w:rsidR="0010452C" w:rsidRPr="00353AAF" w:rsidRDefault="0010452C" w:rsidP="00353AAF">
      <w:pPr>
        <w:pStyle w:val="af4"/>
        <w:jc w:val="center"/>
        <w:rPr>
          <w:color w:val="000000"/>
          <w:sz w:val="20"/>
          <w:szCs w:val="20"/>
          <w:lang w:val="uk-UA"/>
        </w:rPr>
      </w:pPr>
    </w:p>
    <w:p w:rsidR="0010452C" w:rsidRDefault="0010452C" w:rsidP="0010452C">
      <w:pPr>
        <w:ind w:left="567" w:hanging="65"/>
        <w:jc w:val="center"/>
        <w:rPr>
          <w:color w:val="000000"/>
          <w:sz w:val="20"/>
          <w:szCs w:val="20"/>
          <w:lang w:val="uk-UA"/>
        </w:rPr>
      </w:pPr>
    </w:p>
    <w:p w:rsidR="0010452C" w:rsidRDefault="0010452C" w:rsidP="0010452C">
      <w:pPr>
        <w:ind w:left="567" w:hanging="65"/>
        <w:rPr>
          <w:color w:val="000000"/>
          <w:sz w:val="20"/>
          <w:szCs w:val="20"/>
          <w:lang w:val="uk-UA"/>
        </w:rPr>
      </w:pPr>
    </w:p>
    <w:p w:rsidR="00BD1193" w:rsidRDefault="00BD1193" w:rsidP="0010452C">
      <w:pPr>
        <w:ind w:left="567" w:hanging="65"/>
        <w:rPr>
          <w:color w:val="000000"/>
          <w:sz w:val="20"/>
          <w:szCs w:val="20"/>
          <w:lang w:val="uk-UA"/>
        </w:rPr>
      </w:pPr>
    </w:p>
    <w:p w:rsidR="00BD1193" w:rsidRDefault="00BD1193" w:rsidP="0010452C">
      <w:pPr>
        <w:ind w:left="567" w:hanging="65"/>
        <w:rPr>
          <w:color w:val="000000"/>
          <w:sz w:val="20"/>
          <w:szCs w:val="20"/>
          <w:lang w:val="uk-UA"/>
        </w:rPr>
      </w:pPr>
    </w:p>
    <w:p w:rsidR="00BD1193" w:rsidRDefault="00BD1193" w:rsidP="0010452C">
      <w:pPr>
        <w:ind w:left="567" w:hanging="65"/>
        <w:rPr>
          <w:color w:val="000000"/>
          <w:sz w:val="20"/>
          <w:szCs w:val="20"/>
          <w:lang w:val="uk-UA"/>
        </w:rPr>
      </w:pPr>
    </w:p>
    <w:p w:rsidR="0010452C" w:rsidRDefault="00B055CF" w:rsidP="0010452C">
      <w:pPr>
        <w:ind w:left="567" w:hanging="65"/>
        <w:rPr>
          <w:color w:val="000000"/>
          <w:sz w:val="20"/>
          <w:szCs w:val="20"/>
          <w:lang w:val="uk-UA"/>
        </w:rPr>
      </w:pPr>
      <w:r>
        <w:rPr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5076772" cy="3392215"/>
            <wp:effectExtent l="57150" t="19050" r="104828" b="74885"/>
            <wp:docPr id="105" name="Рисунок 105" descr="H:\фото проект\LnShs-z2d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:\фото проект\LnShs-z2dOM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536" cy="34020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10452C" w:rsidRDefault="0010452C" w:rsidP="0010452C">
      <w:pPr>
        <w:ind w:left="567" w:hanging="65"/>
        <w:rPr>
          <w:color w:val="000000"/>
          <w:sz w:val="20"/>
          <w:szCs w:val="20"/>
          <w:lang w:val="uk-UA"/>
        </w:rPr>
      </w:pPr>
    </w:p>
    <w:p w:rsidR="001F3E3C" w:rsidRDefault="001F3E3C" w:rsidP="001F3E3C">
      <w:pPr>
        <w:rPr>
          <w:color w:val="000000"/>
          <w:sz w:val="20"/>
          <w:szCs w:val="20"/>
          <w:lang w:val="uk-UA"/>
        </w:rPr>
      </w:pPr>
    </w:p>
    <w:p w:rsidR="00353AAF" w:rsidRDefault="0010452C" w:rsidP="00353AAF">
      <w:pPr>
        <w:keepNext/>
        <w:ind w:left="567" w:hanging="65"/>
      </w:pPr>
      <w:r>
        <w:rPr>
          <w:noProof/>
          <w:lang w:eastAsia="ru-RU"/>
        </w:rPr>
        <w:drawing>
          <wp:inline distT="0" distB="0" distL="0" distR="0">
            <wp:extent cx="8255" cy="8255"/>
            <wp:effectExtent l="0" t="0" r="0" b="0"/>
            <wp:docPr id="37" name="Рисунок 37" descr="http://cs4334.vk.me/u14835359/32187358/x_6b0c42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cs4334.vk.me/u14835359/32187358/x_6b0c42f4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" cy="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4213" w:rsidRPr="001A4213">
        <w:rPr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5071087" cy="3846440"/>
            <wp:effectExtent l="57150" t="19050" r="110513" b="77860"/>
            <wp:docPr id="57" name="Рисунок 75" descr="C:\Users\vv\Desktop\im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vv\Desktop\image1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7376" cy="38587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353AAF" w:rsidRPr="00A37D40" w:rsidRDefault="00353AAF" w:rsidP="00353AAF">
      <w:pPr>
        <w:pStyle w:val="af5"/>
        <w:rPr>
          <w:sz w:val="20"/>
          <w:szCs w:val="20"/>
        </w:rPr>
      </w:pPr>
      <w:r w:rsidRPr="00A37D40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A37D40">
        <w:rPr>
          <w:color w:val="E36C0A" w:themeColor="accent6" w:themeShade="BF"/>
          <w:sz w:val="20"/>
          <w:szCs w:val="20"/>
        </w:rPr>
        <w:fldChar w:fldCharType="begin"/>
      </w:r>
      <w:r w:rsidRPr="00A37D40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A37D40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33</w:t>
      </w:r>
      <w:r w:rsidR="00445391" w:rsidRPr="00A37D40">
        <w:rPr>
          <w:color w:val="E36C0A" w:themeColor="accent6" w:themeShade="BF"/>
          <w:sz w:val="20"/>
          <w:szCs w:val="20"/>
        </w:rPr>
        <w:fldChar w:fldCharType="end"/>
      </w:r>
      <w:r w:rsidRPr="00A37D40">
        <w:rPr>
          <w:sz w:val="20"/>
          <w:szCs w:val="20"/>
        </w:rPr>
        <w:t>. Такими були(липень 2008р.)</w:t>
      </w:r>
    </w:p>
    <w:p w:rsidR="0010452C" w:rsidRPr="00A37D40" w:rsidRDefault="0010452C" w:rsidP="00DF5A16">
      <w:pPr>
        <w:rPr>
          <w:b/>
          <w:bCs/>
          <w:i/>
          <w:iCs/>
          <w:color w:val="008000"/>
          <w:sz w:val="20"/>
          <w:szCs w:val="20"/>
          <w:lang w:val="uk-UA"/>
        </w:rPr>
      </w:pPr>
    </w:p>
    <w:p w:rsidR="00DF5A16" w:rsidRPr="00A37D40" w:rsidRDefault="00DF5A16" w:rsidP="00A37D40">
      <w:pPr>
        <w:jc w:val="center"/>
        <w:rPr>
          <w:color w:val="000000"/>
          <w:sz w:val="20"/>
          <w:szCs w:val="20"/>
          <w:lang w:val="uk-UA"/>
        </w:rPr>
      </w:pPr>
      <w:r w:rsidRPr="00DF5A16">
        <w:rPr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>
            <wp:extent cx="4112276" cy="5815219"/>
            <wp:effectExtent l="19050" t="19050" r="21574" b="14081"/>
            <wp:docPr id="5" name="Рисунок 112" descr="H:\фото проект\єднан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:\фото проект\єднання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062" cy="582905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A16" w:rsidRDefault="00DE77AE" w:rsidP="00DE77AE">
      <w:pPr>
        <w:pStyle w:val="af5"/>
        <w:jc w:val="left"/>
        <w:rPr>
          <w:sz w:val="20"/>
          <w:szCs w:val="20"/>
        </w:rPr>
      </w:pPr>
      <w:r>
        <w:rPr>
          <w:color w:val="E36C0A" w:themeColor="accent6" w:themeShade="BF"/>
          <w:sz w:val="20"/>
          <w:szCs w:val="20"/>
        </w:rPr>
        <w:t xml:space="preserve">                                                       </w:t>
      </w:r>
      <w:r w:rsidR="00DF5A16" w:rsidRPr="00A37D40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A37D40">
        <w:rPr>
          <w:color w:val="E36C0A" w:themeColor="accent6" w:themeShade="BF"/>
          <w:sz w:val="20"/>
          <w:szCs w:val="20"/>
        </w:rPr>
        <w:fldChar w:fldCharType="begin"/>
      </w:r>
      <w:r w:rsidR="00DF5A16" w:rsidRPr="00A37D40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A37D40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34</w:t>
      </w:r>
      <w:r w:rsidR="00445391" w:rsidRPr="00A37D40">
        <w:rPr>
          <w:color w:val="E36C0A" w:themeColor="accent6" w:themeShade="BF"/>
          <w:sz w:val="20"/>
          <w:szCs w:val="20"/>
        </w:rPr>
        <w:fldChar w:fldCharType="end"/>
      </w:r>
      <w:r w:rsidR="00DF5A16" w:rsidRPr="00A37D40">
        <w:rPr>
          <w:sz w:val="20"/>
          <w:szCs w:val="20"/>
        </w:rPr>
        <w:t>. Такими стали(вересень 2013р.)</w:t>
      </w:r>
    </w:p>
    <w:p w:rsidR="00DE77AE" w:rsidRPr="00A37D40" w:rsidRDefault="00DE77AE" w:rsidP="00A37D40">
      <w:pPr>
        <w:pStyle w:val="af5"/>
        <w:jc w:val="both"/>
        <w:rPr>
          <w:sz w:val="20"/>
          <w:szCs w:val="20"/>
        </w:rPr>
      </w:pPr>
    </w:p>
    <w:p w:rsidR="00353AAF" w:rsidRPr="00DE77AE" w:rsidRDefault="00197116" w:rsidP="00DE77AE">
      <w:pPr>
        <w:pStyle w:val="11"/>
        <w:spacing w:line="360" w:lineRule="auto"/>
        <w:rPr>
          <w:color w:val="548DD4" w:themeColor="text2" w:themeTint="99"/>
          <w:sz w:val="24"/>
          <w:szCs w:val="24"/>
        </w:rPr>
      </w:pPr>
      <w:r w:rsidRPr="00A37D40">
        <w:rPr>
          <w:color w:val="548DD4" w:themeColor="text2" w:themeTint="99"/>
          <w:sz w:val="24"/>
          <w:szCs w:val="24"/>
        </w:rPr>
        <w:t>З інтерв'ю з батьками</w:t>
      </w:r>
      <w:r w:rsidR="00DE77AE">
        <w:rPr>
          <w:color w:val="548DD4" w:themeColor="text2" w:themeTint="99"/>
          <w:sz w:val="24"/>
          <w:szCs w:val="24"/>
        </w:rPr>
        <w:t>:</w:t>
      </w:r>
    </w:p>
    <w:p w:rsidR="00DE77AE" w:rsidRDefault="00DE77AE" w:rsidP="00DE77AE">
      <w:pPr>
        <w:pStyle w:val="6"/>
      </w:pPr>
      <w:r>
        <w:t xml:space="preserve">«Я дуже задоволена тим, що мій син став учасником проекту і навчався в спортивному класі...Для хлопця, який ріс без батька, кращої атмосфери для становлення гідним чоловіком неможливо й уявити. Я вважаю, що тільки завдяки участі у проекту мій Влад виріс мужньою, достойною людиною. Їх навчили   бути друзями, бути відповідальними, благородному ставленню  до дівчат та батьків. </w:t>
      </w:r>
    </w:p>
    <w:p w:rsidR="00DE77AE" w:rsidRDefault="00DE77AE" w:rsidP="00DE77AE">
      <w:pPr>
        <w:pStyle w:val="6"/>
      </w:pPr>
      <w:r>
        <w:t xml:space="preserve">       Я була спокійна за свою дитину, тому що знала, що він під наглядом людини, яка завдала їм орієнтири на все життя. </w:t>
      </w:r>
    </w:p>
    <w:p w:rsidR="00DE77AE" w:rsidRDefault="00DE77AE" w:rsidP="00DE77AE">
      <w:pPr>
        <w:pStyle w:val="6"/>
      </w:pPr>
      <w:r>
        <w:t xml:space="preserve">        Я бажаю усім батькам   мати таке щастя довірити свою дитину надійному вчителю.</w:t>
      </w:r>
    </w:p>
    <w:p w:rsidR="00DE77AE" w:rsidRDefault="00DE77AE" w:rsidP="00DE77AE">
      <w:pPr>
        <w:pStyle w:val="6"/>
      </w:pPr>
      <w:r>
        <w:t xml:space="preserve">        Мрію, що  молодший син,  коли підросте,  також буде займатись  регбі та навчатися  в спортивному класі в рамках такого або подібного проекту,</w:t>
      </w:r>
    </w:p>
    <w:p w:rsidR="00DE77AE" w:rsidRDefault="00DE77AE" w:rsidP="00DE77AE">
      <w:pPr>
        <w:pStyle w:val="6"/>
      </w:pPr>
      <w:r>
        <w:t xml:space="preserve">        Щиро вдячна школі №10 за створення такого класу та можливість стимулювання дітей до спорту, до здорового способу життя.</w:t>
      </w:r>
    </w:p>
    <w:p w:rsidR="00DE77AE" w:rsidRDefault="00DE77AE" w:rsidP="00DE77AE">
      <w:pPr>
        <w:pStyle w:val="6"/>
      </w:pPr>
      <w:r>
        <w:t xml:space="preserve">          На батьківських зборах та на випускному вечорі, коли я спілкувалась з батьками інших дітей, вони висловлювали таку ж думку.</w:t>
      </w:r>
    </w:p>
    <w:p w:rsidR="00DE77AE" w:rsidRDefault="00DE77AE" w:rsidP="00DE77AE">
      <w:pPr>
        <w:pStyle w:val="6"/>
      </w:pPr>
      <w:r>
        <w:t xml:space="preserve">            І я впевнена, що кожний з них згадує з вдячністю період навчання своїх дітей в спортивному класі  НВК№10.»</w:t>
      </w:r>
    </w:p>
    <w:p w:rsidR="00197116" w:rsidRPr="00DE77AE" w:rsidRDefault="00DE77AE" w:rsidP="00DE77AE">
      <w:pPr>
        <w:pStyle w:val="6"/>
        <w:jc w:val="right"/>
      </w:pPr>
      <w:r>
        <w:t>Демецька Наталія, 2013р.</w:t>
      </w:r>
    </w:p>
    <w:p w:rsidR="0010452C" w:rsidRPr="0064300F" w:rsidRDefault="0010452C" w:rsidP="0064300F">
      <w:pPr>
        <w:pStyle w:val="7"/>
        <w:spacing w:line="360" w:lineRule="auto"/>
        <w:rPr>
          <w:sz w:val="28"/>
          <w:szCs w:val="28"/>
        </w:rPr>
      </w:pPr>
      <w:r w:rsidRPr="0064300F">
        <w:rPr>
          <w:sz w:val="28"/>
          <w:szCs w:val="28"/>
        </w:rPr>
        <w:lastRenderedPageBreak/>
        <w:t xml:space="preserve">  В результаті  роботи в учасників групи :</w:t>
      </w:r>
    </w:p>
    <w:p w:rsidR="0010452C" w:rsidRPr="0064300F" w:rsidRDefault="0010452C" w:rsidP="0064300F">
      <w:pPr>
        <w:pStyle w:val="2"/>
        <w:numPr>
          <w:ilvl w:val="0"/>
          <w:numId w:val="18"/>
        </w:numPr>
        <w:spacing w:line="360" w:lineRule="auto"/>
        <w:rPr>
          <w:sz w:val="28"/>
          <w:szCs w:val="28"/>
        </w:rPr>
      </w:pPr>
      <w:r w:rsidRPr="0064300F">
        <w:rPr>
          <w:sz w:val="28"/>
          <w:szCs w:val="28"/>
        </w:rPr>
        <w:t>сформовано правову свідомість на основі правових знань, уявлень, переконан</w:t>
      </w:r>
      <w:r w:rsidR="00DE77AE">
        <w:rPr>
          <w:sz w:val="28"/>
          <w:szCs w:val="28"/>
        </w:rPr>
        <w:t>ь</w:t>
      </w:r>
      <w:r w:rsidRPr="0064300F">
        <w:rPr>
          <w:sz w:val="28"/>
          <w:szCs w:val="28"/>
        </w:rPr>
        <w:t>;</w:t>
      </w:r>
    </w:p>
    <w:p w:rsidR="0010452C" w:rsidRPr="0064300F" w:rsidRDefault="0010452C" w:rsidP="0064300F">
      <w:pPr>
        <w:pStyle w:val="2"/>
        <w:numPr>
          <w:ilvl w:val="0"/>
          <w:numId w:val="18"/>
        </w:numPr>
        <w:spacing w:line="360" w:lineRule="auto"/>
        <w:rPr>
          <w:sz w:val="28"/>
          <w:szCs w:val="28"/>
        </w:rPr>
      </w:pPr>
      <w:r w:rsidRPr="0064300F">
        <w:rPr>
          <w:sz w:val="28"/>
          <w:szCs w:val="28"/>
        </w:rPr>
        <w:t>здійснено психолого-педагогічну профілактику та корекцію відхилень у поведінці;</w:t>
      </w:r>
    </w:p>
    <w:p w:rsidR="0010452C" w:rsidRPr="0064300F" w:rsidRDefault="0010452C" w:rsidP="0064300F">
      <w:pPr>
        <w:pStyle w:val="2"/>
        <w:numPr>
          <w:ilvl w:val="0"/>
          <w:numId w:val="18"/>
        </w:numPr>
        <w:spacing w:line="360" w:lineRule="auto"/>
        <w:rPr>
          <w:sz w:val="28"/>
          <w:szCs w:val="28"/>
        </w:rPr>
      </w:pPr>
      <w:r w:rsidRPr="0064300F">
        <w:rPr>
          <w:sz w:val="28"/>
          <w:szCs w:val="28"/>
        </w:rPr>
        <w:t>виховано  потребу у регулярних заняттях фізичною культурою;</w:t>
      </w:r>
    </w:p>
    <w:p w:rsidR="0010452C" w:rsidRDefault="0010452C" w:rsidP="0064300F">
      <w:pPr>
        <w:pStyle w:val="2"/>
        <w:numPr>
          <w:ilvl w:val="0"/>
          <w:numId w:val="18"/>
        </w:numPr>
        <w:spacing w:line="360" w:lineRule="auto"/>
        <w:rPr>
          <w:sz w:val="28"/>
          <w:szCs w:val="28"/>
        </w:rPr>
      </w:pPr>
      <w:r w:rsidRPr="0064300F">
        <w:rPr>
          <w:sz w:val="28"/>
          <w:szCs w:val="28"/>
        </w:rPr>
        <w:t>сформовано вміння  правильно поводитись у критичних життєвих ситуаціях.</w:t>
      </w:r>
    </w:p>
    <w:p w:rsidR="00DE77AE" w:rsidRDefault="00DE77AE" w:rsidP="00DE77AE">
      <w:pPr>
        <w:pStyle w:val="2"/>
        <w:spacing w:line="360" w:lineRule="auto"/>
        <w:rPr>
          <w:sz w:val="28"/>
          <w:szCs w:val="28"/>
        </w:rPr>
      </w:pPr>
    </w:p>
    <w:p w:rsidR="00DE77AE" w:rsidRPr="0064300F" w:rsidRDefault="00DE77AE" w:rsidP="00DE77AE">
      <w:pPr>
        <w:pStyle w:val="2"/>
        <w:spacing w:line="360" w:lineRule="auto"/>
        <w:rPr>
          <w:sz w:val="28"/>
          <w:szCs w:val="28"/>
        </w:rPr>
      </w:pPr>
    </w:p>
    <w:p w:rsidR="0010452C" w:rsidRPr="00A37D40" w:rsidRDefault="00DE77AE" w:rsidP="00DE77AE">
      <w:pPr>
        <w:spacing w:line="360" w:lineRule="auto"/>
        <w:jc w:val="center"/>
        <w:rPr>
          <w:sz w:val="24"/>
          <w:szCs w:val="24"/>
          <w:lang w:val="uk-UA"/>
        </w:rPr>
      </w:pPr>
      <w:r w:rsidRPr="00DE77AE">
        <w:rPr>
          <w:noProof/>
          <w:sz w:val="24"/>
          <w:szCs w:val="24"/>
          <w:lang w:eastAsia="ru-RU"/>
        </w:rPr>
        <w:drawing>
          <wp:inline distT="0" distB="0" distL="0" distR="0">
            <wp:extent cx="3225877" cy="4207901"/>
            <wp:effectExtent l="57150" t="19050" r="107873" b="78349"/>
            <wp:docPr id="11" name="Рисунок 90" descr="H:\фото проект\ytUp6HBlah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:\фото проект\ytUp6HBlaho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242" cy="420968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353AAF" w:rsidRDefault="00353AAF" w:rsidP="00353AAF">
      <w:pPr>
        <w:keepNext/>
        <w:ind w:left="567" w:hanging="65"/>
        <w:jc w:val="center"/>
      </w:pPr>
    </w:p>
    <w:p w:rsidR="0010452C" w:rsidRDefault="001F3E3C" w:rsidP="00DE77AE">
      <w:pPr>
        <w:snapToGrid w:val="0"/>
        <w:jc w:val="center"/>
        <w:rPr>
          <w:b/>
          <w:color w:val="000000"/>
          <w:sz w:val="20"/>
          <w:szCs w:val="20"/>
          <w:lang w:val="uk-UA"/>
        </w:rPr>
      </w:pPr>
      <w:r w:rsidRPr="001F3E3C">
        <w:rPr>
          <w:b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4613183" cy="4024141"/>
            <wp:effectExtent l="57150" t="19050" r="111217" b="71609"/>
            <wp:docPr id="68" name="Рисунок 103" descr="H:\фото проект\wAT2eGj-uw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:\фото проект\wAT2eGj-uwg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756" cy="404383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chemeClr val="accent6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DE77AE" w:rsidRDefault="00DE77AE" w:rsidP="00091701">
      <w:pPr>
        <w:pStyle w:val="af5"/>
        <w:rPr>
          <w:color w:val="E36C0A" w:themeColor="accent6" w:themeShade="BF"/>
          <w:sz w:val="20"/>
          <w:szCs w:val="20"/>
        </w:rPr>
      </w:pPr>
    </w:p>
    <w:p w:rsidR="00DE77AE" w:rsidRDefault="00DE77AE" w:rsidP="00091701">
      <w:pPr>
        <w:pStyle w:val="af5"/>
        <w:rPr>
          <w:color w:val="E36C0A" w:themeColor="accent6" w:themeShade="BF"/>
          <w:sz w:val="20"/>
          <w:szCs w:val="20"/>
        </w:rPr>
      </w:pPr>
    </w:p>
    <w:p w:rsidR="00091701" w:rsidRPr="0064300F" w:rsidRDefault="00091701" w:rsidP="00091701">
      <w:pPr>
        <w:pStyle w:val="af5"/>
        <w:rPr>
          <w:sz w:val="20"/>
          <w:szCs w:val="20"/>
        </w:rPr>
      </w:pPr>
      <w:r w:rsidRPr="0064300F">
        <w:rPr>
          <w:color w:val="E36C0A" w:themeColor="accent6" w:themeShade="BF"/>
          <w:sz w:val="20"/>
          <w:szCs w:val="20"/>
        </w:rPr>
        <w:t xml:space="preserve">Рисунок </w:t>
      </w:r>
      <w:r w:rsidR="00445391" w:rsidRPr="0064300F">
        <w:rPr>
          <w:color w:val="E36C0A" w:themeColor="accent6" w:themeShade="BF"/>
          <w:sz w:val="20"/>
          <w:szCs w:val="20"/>
        </w:rPr>
        <w:fldChar w:fldCharType="begin"/>
      </w:r>
      <w:r w:rsidRPr="0064300F">
        <w:rPr>
          <w:color w:val="E36C0A" w:themeColor="accent6" w:themeShade="BF"/>
          <w:sz w:val="20"/>
          <w:szCs w:val="20"/>
        </w:rPr>
        <w:instrText xml:space="preserve"> SEQ Рисунок \* ARABIC </w:instrText>
      </w:r>
      <w:r w:rsidR="00445391" w:rsidRPr="0064300F">
        <w:rPr>
          <w:color w:val="E36C0A" w:themeColor="accent6" w:themeShade="BF"/>
          <w:sz w:val="20"/>
          <w:szCs w:val="20"/>
        </w:rPr>
        <w:fldChar w:fldCharType="separate"/>
      </w:r>
      <w:r w:rsidR="0083043D">
        <w:rPr>
          <w:noProof/>
          <w:color w:val="E36C0A" w:themeColor="accent6" w:themeShade="BF"/>
          <w:sz w:val="20"/>
          <w:szCs w:val="20"/>
        </w:rPr>
        <w:t>35</w:t>
      </w:r>
      <w:r w:rsidR="00445391" w:rsidRPr="0064300F">
        <w:rPr>
          <w:color w:val="E36C0A" w:themeColor="accent6" w:themeShade="BF"/>
          <w:sz w:val="20"/>
          <w:szCs w:val="20"/>
        </w:rPr>
        <w:fldChar w:fldCharType="end"/>
      </w:r>
      <w:r w:rsidRPr="0064300F">
        <w:rPr>
          <w:sz w:val="20"/>
          <w:szCs w:val="20"/>
        </w:rPr>
        <w:t>. “ Це моє життя...”</w:t>
      </w:r>
    </w:p>
    <w:p w:rsidR="00091701" w:rsidRPr="0064300F" w:rsidRDefault="00091701" w:rsidP="00091701">
      <w:pPr>
        <w:snapToGrid w:val="0"/>
        <w:rPr>
          <w:b/>
          <w:color w:val="000000"/>
          <w:sz w:val="20"/>
          <w:szCs w:val="20"/>
          <w:lang w:val="uk-UA"/>
        </w:rPr>
      </w:pPr>
    </w:p>
    <w:p w:rsidR="0010452C" w:rsidRPr="0064300F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E74C45" w:rsidRDefault="00E74C45" w:rsidP="00E74C45">
      <w:pPr>
        <w:pStyle w:val="11"/>
      </w:pPr>
      <w:r>
        <w:rPr>
          <w:color w:val="000080"/>
        </w:rPr>
        <w:lastRenderedPageBreak/>
        <w:t xml:space="preserve">        </w:t>
      </w:r>
      <w:r>
        <w:t xml:space="preserve">   </w:t>
      </w:r>
    </w:p>
    <w:p w:rsidR="0064300F" w:rsidRDefault="0064300F" w:rsidP="00E74C45">
      <w:pPr>
        <w:pStyle w:val="11"/>
        <w:rPr>
          <w:color w:val="auto"/>
        </w:rPr>
      </w:pPr>
    </w:p>
    <w:p w:rsidR="0064300F" w:rsidRDefault="0064300F" w:rsidP="00E74C45">
      <w:pPr>
        <w:pStyle w:val="11"/>
        <w:rPr>
          <w:color w:val="auto"/>
        </w:rPr>
      </w:pPr>
    </w:p>
    <w:p w:rsidR="0064300F" w:rsidRDefault="0064300F" w:rsidP="00E74C45">
      <w:pPr>
        <w:pStyle w:val="11"/>
        <w:rPr>
          <w:color w:val="auto"/>
        </w:rPr>
      </w:pPr>
    </w:p>
    <w:p w:rsidR="00DE77AE" w:rsidRDefault="00DE77AE" w:rsidP="00E74C45">
      <w:pPr>
        <w:pStyle w:val="11"/>
        <w:rPr>
          <w:color w:val="auto"/>
        </w:rPr>
      </w:pPr>
    </w:p>
    <w:p w:rsidR="00DE77AE" w:rsidRDefault="00DE77AE" w:rsidP="00E74C45">
      <w:pPr>
        <w:pStyle w:val="11"/>
        <w:rPr>
          <w:color w:val="auto"/>
        </w:rPr>
      </w:pPr>
    </w:p>
    <w:p w:rsidR="00DE77AE" w:rsidRDefault="00DE77AE" w:rsidP="00E74C45">
      <w:pPr>
        <w:pStyle w:val="11"/>
        <w:rPr>
          <w:color w:val="auto"/>
        </w:rPr>
      </w:pPr>
    </w:p>
    <w:p w:rsidR="00DE77AE" w:rsidRDefault="00DE77AE" w:rsidP="00E74C45">
      <w:pPr>
        <w:pStyle w:val="11"/>
        <w:rPr>
          <w:color w:val="auto"/>
        </w:rPr>
      </w:pPr>
    </w:p>
    <w:p w:rsidR="00DE77AE" w:rsidRDefault="00DE77AE" w:rsidP="00E74C45">
      <w:pPr>
        <w:pStyle w:val="11"/>
        <w:rPr>
          <w:color w:val="auto"/>
        </w:rPr>
      </w:pPr>
    </w:p>
    <w:p w:rsidR="00DE77AE" w:rsidRDefault="00DE77AE" w:rsidP="00E74C45">
      <w:pPr>
        <w:pStyle w:val="11"/>
        <w:rPr>
          <w:color w:val="auto"/>
        </w:rPr>
      </w:pPr>
    </w:p>
    <w:p w:rsidR="00DE77AE" w:rsidRDefault="00DE77AE" w:rsidP="00E74C45">
      <w:pPr>
        <w:pStyle w:val="11"/>
        <w:rPr>
          <w:color w:val="auto"/>
        </w:rPr>
      </w:pPr>
    </w:p>
    <w:p w:rsidR="00DE77AE" w:rsidRDefault="00DE77AE" w:rsidP="00E74C45">
      <w:pPr>
        <w:pStyle w:val="11"/>
        <w:rPr>
          <w:color w:val="auto"/>
        </w:rPr>
      </w:pPr>
    </w:p>
    <w:p w:rsidR="00DE77AE" w:rsidRDefault="00DE77AE" w:rsidP="00E74C45">
      <w:pPr>
        <w:pStyle w:val="11"/>
        <w:rPr>
          <w:color w:val="auto"/>
        </w:rPr>
      </w:pPr>
    </w:p>
    <w:p w:rsidR="00DE77AE" w:rsidRDefault="00DE77AE" w:rsidP="00E74C45">
      <w:pPr>
        <w:pStyle w:val="11"/>
        <w:rPr>
          <w:color w:val="auto"/>
        </w:rPr>
      </w:pPr>
    </w:p>
    <w:p w:rsidR="00DE77AE" w:rsidRDefault="00DE77AE" w:rsidP="00E74C45">
      <w:pPr>
        <w:pStyle w:val="11"/>
        <w:rPr>
          <w:color w:val="auto"/>
        </w:rPr>
      </w:pPr>
    </w:p>
    <w:p w:rsidR="00DE77AE" w:rsidRDefault="00DE77AE" w:rsidP="00E74C45">
      <w:pPr>
        <w:pStyle w:val="11"/>
        <w:rPr>
          <w:color w:val="auto"/>
        </w:rPr>
      </w:pPr>
    </w:p>
    <w:p w:rsidR="00DE77AE" w:rsidRDefault="00DE77AE" w:rsidP="00E74C45">
      <w:pPr>
        <w:pStyle w:val="11"/>
        <w:rPr>
          <w:color w:val="auto"/>
        </w:rPr>
      </w:pPr>
    </w:p>
    <w:p w:rsidR="00E74C45" w:rsidRPr="00E74C45" w:rsidRDefault="00E74C45" w:rsidP="00E74C45">
      <w:pPr>
        <w:pStyle w:val="11"/>
        <w:rPr>
          <w:color w:val="auto"/>
        </w:rPr>
      </w:pPr>
      <w:r w:rsidRPr="00E74C45">
        <w:rPr>
          <w:color w:val="auto"/>
        </w:rPr>
        <w:t>Управління освіти Хмельницької міської ради</w:t>
      </w:r>
    </w:p>
    <w:p w:rsidR="00E74C45" w:rsidRPr="00E74C45" w:rsidRDefault="00E74C45" w:rsidP="00E74C45">
      <w:pPr>
        <w:pStyle w:val="11"/>
        <w:rPr>
          <w:color w:val="auto"/>
        </w:rPr>
      </w:pPr>
    </w:p>
    <w:p w:rsidR="00E74C45" w:rsidRDefault="00E74C45" w:rsidP="00E74C45">
      <w:pPr>
        <w:pStyle w:val="11"/>
      </w:pPr>
    </w:p>
    <w:p w:rsidR="00E74C45" w:rsidRDefault="00E74C45" w:rsidP="00E74C45">
      <w:pPr>
        <w:pStyle w:val="11"/>
      </w:pPr>
    </w:p>
    <w:p w:rsidR="00E74C45" w:rsidRDefault="00E74C45" w:rsidP="00E74C45">
      <w:pPr>
        <w:pStyle w:val="11"/>
      </w:pPr>
    </w:p>
    <w:p w:rsidR="00E74C45" w:rsidRDefault="00E74C45" w:rsidP="00E74C45">
      <w:pPr>
        <w:pStyle w:val="11"/>
      </w:pPr>
    </w:p>
    <w:p w:rsidR="00E74C45" w:rsidRDefault="00E74C45" w:rsidP="00E74C45">
      <w:pPr>
        <w:pStyle w:val="11"/>
      </w:pPr>
    </w:p>
    <w:p w:rsidR="00E74C45" w:rsidRDefault="00E74C45" w:rsidP="00E74C45">
      <w:pPr>
        <w:pStyle w:val="11"/>
      </w:pPr>
    </w:p>
    <w:p w:rsidR="00E74C45" w:rsidRDefault="00E74C45" w:rsidP="00E74C45">
      <w:pPr>
        <w:pStyle w:val="11"/>
      </w:pPr>
    </w:p>
    <w:p w:rsidR="00E74C45" w:rsidRDefault="00E74C45" w:rsidP="00E74C45">
      <w:pPr>
        <w:pStyle w:val="11"/>
      </w:pPr>
    </w:p>
    <w:p w:rsidR="00E74C45" w:rsidRDefault="00E74C45" w:rsidP="00E74C45">
      <w:pPr>
        <w:pStyle w:val="11"/>
      </w:pPr>
      <w:r>
        <w:t>ВИЯВЛЕННЯ ПРОЯВІВ ТА ЗАПОБІГАННЯ ДИТЯЧІЙ БЕЗДОГЛЯДНОСТІ  ЗАСОБАМИ ФІЗИЧНОЇ КУЛЬТУРИ.</w:t>
      </w:r>
    </w:p>
    <w:p w:rsidR="00E74C45" w:rsidRDefault="00E74C45" w:rsidP="00E74C45">
      <w:pPr>
        <w:pStyle w:val="11"/>
      </w:pPr>
      <w:r>
        <w:t xml:space="preserve">ПРИЩЕПЛЕННЯ ЗДОРОВОГО СПОСОБУ ЖИТТЯ ЯК НОРМИ СОЦІАЛЬНОЇ </w:t>
      </w:r>
      <w:r w:rsidRPr="00081B3F">
        <w:rPr>
          <w:szCs w:val="20"/>
        </w:rPr>
        <w:t>ПОВЕДІНКИ</w:t>
      </w:r>
    </w:p>
    <w:p w:rsidR="00E74C45" w:rsidRDefault="00E74C45" w:rsidP="00E74C45">
      <w:pPr>
        <w:ind w:left="30"/>
        <w:jc w:val="center"/>
        <w:rPr>
          <w:color w:val="B80047"/>
          <w:sz w:val="20"/>
          <w:szCs w:val="20"/>
          <w:lang w:val="uk-UA"/>
        </w:rPr>
      </w:pPr>
    </w:p>
    <w:p w:rsidR="0010452C" w:rsidRDefault="0010452C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  <w:r>
        <w:rPr>
          <w:b/>
          <w:color w:val="000000"/>
          <w:sz w:val="20"/>
          <w:szCs w:val="20"/>
          <w:lang w:val="uk-UA"/>
        </w:rPr>
        <w:t>Мігунов О.В.,</w:t>
      </w: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  <w:r>
        <w:rPr>
          <w:b/>
          <w:color w:val="000000"/>
          <w:sz w:val="20"/>
          <w:szCs w:val="20"/>
          <w:lang w:val="uk-UA"/>
        </w:rPr>
        <w:t>учитель фізичної культури</w:t>
      </w: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  <w:r>
        <w:rPr>
          <w:b/>
          <w:color w:val="000000"/>
          <w:sz w:val="20"/>
          <w:szCs w:val="20"/>
          <w:lang w:val="uk-UA"/>
        </w:rPr>
        <w:t>навчально-виховного комплексу №10</w:t>
      </w: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  <w:r>
        <w:rPr>
          <w:b/>
          <w:color w:val="000000"/>
          <w:sz w:val="20"/>
          <w:szCs w:val="20"/>
          <w:lang w:val="uk-UA"/>
        </w:rPr>
        <w:t>м.Хмельницького</w:t>
      </w: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</w:p>
    <w:p w:rsidR="00E74C45" w:rsidRDefault="00E74C45" w:rsidP="00E74C45">
      <w:pPr>
        <w:snapToGrid w:val="0"/>
        <w:ind w:left="567" w:hanging="65"/>
        <w:jc w:val="right"/>
        <w:rPr>
          <w:b/>
          <w:color w:val="000000"/>
          <w:sz w:val="20"/>
          <w:szCs w:val="20"/>
          <w:lang w:val="uk-UA"/>
        </w:rPr>
      </w:pPr>
    </w:p>
    <w:p w:rsidR="00E74C45" w:rsidRDefault="00E74C45" w:rsidP="00E74C45">
      <w:pPr>
        <w:snapToGrid w:val="0"/>
        <w:ind w:left="567" w:hanging="65"/>
        <w:jc w:val="center"/>
        <w:rPr>
          <w:b/>
          <w:color w:val="000000"/>
          <w:sz w:val="20"/>
          <w:szCs w:val="20"/>
          <w:lang w:val="uk-UA"/>
        </w:rPr>
      </w:pPr>
      <w:r>
        <w:rPr>
          <w:b/>
          <w:color w:val="000000"/>
          <w:sz w:val="20"/>
          <w:szCs w:val="20"/>
          <w:lang w:val="uk-UA"/>
        </w:rPr>
        <w:t>Хмельницький, 2013р.</w:t>
      </w: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Pr="00E74C45" w:rsidRDefault="00E74C45" w:rsidP="00B06E01">
      <w:pPr>
        <w:pStyle w:val="11"/>
        <w:rPr>
          <w:color w:val="auto"/>
        </w:rPr>
      </w:pPr>
      <w:r w:rsidRPr="00E74C45">
        <w:rPr>
          <w:color w:val="auto"/>
        </w:rPr>
        <w:t>Науково-методичний центр управління освіти Хмельницької міської ради</w:t>
      </w:r>
    </w:p>
    <w:p w:rsidR="00E74C45" w:rsidRPr="00E74C45" w:rsidRDefault="00E74C45" w:rsidP="00B06E01">
      <w:pPr>
        <w:pStyle w:val="11"/>
        <w:rPr>
          <w:color w:val="auto"/>
        </w:rPr>
      </w:pPr>
      <w:r w:rsidRPr="00E74C45">
        <w:rPr>
          <w:color w:val="auto"/>
        </w:rPr>
        <w:t>Протокол №___ вд «___»___________ 2013р.</w:t>
      </w:r>
    </w:p>
    <w:p w:rsidR="00E74C45" w:rsidRPr="00E74C45" w:rsidRDefault="00E74C45" w:rsidP="00B06E01">
      <w:pPr>
        <w:pStyle w:val="11"/>
        <w:rPr>
          <w:color w:val="auto"/>
        </w:rPr>
      </w:pPr>
    </w:p>
    <w:p w:rsidR="00E74C45" w:rsidRPr="00E74C45" w:rsidRDefault="00E74C45" w:rsidP="00B06E01">
      <w:pPr>
        <w:pStyle w:val="11"/>
        <w:rPr>
          <w:color w:val="auto"/>
        </w:rPr>
      </w:pPr>
    </w:p>
    <w:p w:rsidR="00E74C45" w:rsidRPr="00E74C45" w:rsidRDefault="00E74C45" w:rsidP="00B06E01">
      <w:pPr>
        <w:pStyle w:val="11"/>
        <w:rPr>
          <w:color w:val="auto"/>
        </w:rPr>
      </w:pPr>
    </w:p>
    <w:p w:rsidR="00E74C45" w:rsidRPr="00E74C45" w:rsidRDefault="00E74C45" w:rsidP="00B06E01">
      <w:pPr>
        <w:pStyle w:val="11"/>
        <w:rPr>
          <w:color w:val="auto"/>
        </w:rPr>
      </w:pPr>
    </w:p>
    <w:p w:rsidR="00E74C45" w:rsidRDefault="00E74C45" w:rsidP="00B06E01">
      <w:pPr>
        <w:pStyle w:val="11"/>
        <w:rPr>
          <w:color w:val="auto"/>
        </w:rPr>
      </w:pPr>
      <w:r w:rsidRPr="00E74C45">
        <w:rPr>
          <w:color w:val="auto"/>
        </w:rPr>
        <w:t>Упорядник: Мігунов О.В., учитель фізичної культури навчально-виховного комплексу №10 м. Хмельницького</w:t>
      </w:r>
    </w:p>
    <w:p w:rsidR="00E74C45" w:rsidRDefault="00E74C45" w:rsidP="00B06E01">
      <w:pPr>
        <w:pStyle w:val="11"/>
        <w:rPr>
          <w:color w:val="auto"/>
        </w:rPr>
      </w:pPr>
    </w:p>
    <w:p w:rsidR="00E74C45" w:rsidRDefault="00E74C45" w:rsidP="00B06E01">
      <w:pPr>
        <w:pStyle w:val="11"/>
        <w:rPr>
          <w:color w:val="auto"/>
        </w:rPr>
      </w:pPr>
    </w:p>
    <w:p w:rsidR="00E74C45" w:rsidRDefault="00E74C45" w:rsidP="00B06E01">
      <w:pPr>
        <w:pStyle w:val="11"/>
        <w:rPr>
          <w:color w:val="auto"/>
        </w:rPr>
      </w:pPr>
    </w:p>
    <w:p w:rsidR="00E74C45" w:rsidRDefault="00E74C45" w:rsidP="00B06E01">
      <w:pPr>
        <w:pStyle w:val="11"/>
        <w:rPr>
          <w:color w:val="auto"/>
        </w:rPr>
      </w:pPr>
      <w:r>
        <w:rPr>
          <w:color w:val="auto"/>
        </w:rPr>
        <w:t xml:space="preserve">Рецензент: Погоржельський Е.Т., методист </w:t>
      </w:r>
      <w:r w:rsidRPr="00E74C45">
        <w:rPr>
          <w:color w:val="auto"/>
        </w:rPr>
        <w:t>управління освіти Хмельницької міської ради</w:t>
      </w:r>
    </w:p>
    <w:p w:rsidR="00E74C45" w:rsidRDefault="00E74C45" w:rsidP="00E74C45">
      <w:pPr>
        <w:pStyle w:val="11"/>
        <w:jc w:val="left"/>
        <w:rPr>
          <w:color w:val="auto"/>
        </w:rPr>
      </w:pPr>
    </w:p>
    <w:p w:rsidR="00E74C45" w:rsidRDefault="00E74C45" w:rsidP="00E74C45">
      <w:pPr>
        <w:pStyle w:val="11"/>
        <w:jc w:val="left"/>
        <w:rPr>
          <w:color w:val="auto"/>
        </w:rPr>
      </w:pPr>
    </w:p>
    <w:p w:rsidR="00E74C45" w:rsidRDefault="00E74C45" w:rsidP="00E74C45">
      <w:pPr>
        <w:pStyle w:val="11"/>
        <w:jc w:val="left"/>
        <w:rPr>
          <w:color w:val="auto"/>
        </w:rPr>
      </w:pPr>
    </w:p>
    <w:p w:rsidR="00E74C45" w:rsidRDefault="00E74C45" w:rsidP="00E74C45">
      <w:pPr>
        <w:pStyle w:val="11"/>
        <w:jc w:val="left"/>
        <w:rPr>
          <w:color w:val="auto"/>
        </w:rPr>
      </w:pPr>
    </w:p>
    <w:p w:rsidR="00E74C45" w:rsidRDefault="00E74C45" w:rsidP="00E74C45">
      <w:pPr>
        <w:pStyle w:val="11"/>
        <w:jc w:val="left"/>
        <w:rPr>
          <w:color w:val="auto"/>
        </w:rPr>
      </w:pPr>
    </w:p>
    <w:p w:rsidR="00E74C45" w:rsidRDefault="00E74C45" w:rsidP="00E74C45">
      <w:pPr>
        <w:pStyle w:val="11"/>
        <w:ind w:firstLine="708"/>
        <w:jc w:val="left"/>
        <w:rPr>
          <w:color w:val="auto"/>
        </w:rPr>
      </w:pPr>
      <w:r>
        <w:rPr>
          <w:color w:val="auto"/>
        </w:rPr>
        <w:t xml:space="preserve">Посібник містить опис педагогічного проекту та його результати, спрямований на </w:t>
      </w:r>
      <w:r>
        <w:t xml:space="preserve"> </w:t>
      </w:r>
      <w:r w:rsidRPr="00E74C45">
        <w:rPr>
          <w:color w:val="auto"/>
        </w:rPr>
        <w:t>виконання Указів Президента України «Про додаткові заходи щодо забезпечення виконання Національної програми «Діти України», «Про Державну програму запобігання дитячій бездоглядності», Програми Хмельницької міської ради “Про запобігання дитячій бездоглядності”</w:t>
      </w:r>
      <w:r>
        <w:rPr>
          <w:color w:val="auto"/>
        </w:rPr>
        <w:t>.</w:t>
      </w:r>
    </w:p>
    <w:p w:rsidR="00E74C45" w:rsidRDefault="00E74C45" w:rsidP="00E74C45">
      <w:pPr>
        <w:pStyle w:val="11"/>
        <w:ind w:firstLine="708"/>
        <w:jc w:val="left"/>
        <w:rPr>
          <w:color w:val="auto"/>
        </w:rPr>
      </w:pPr>
    </w:p>
    <w:p w:rsidR="00E74C45" w:rsidRPr="00E74C45" w:rsidRDefault="00E74C45" w:rsidP="00E74C45">
      <w:pPr>
        <w:pStyle w:val="11"/>
        <w:ind w:firstLine="708"/>
        <w:jc w:val="left"/>
        <w:rPr>
          <w:color w:val="auto"/>
        </w:rPr>
      </w:pPr>
      <w:r>
        <w:rPr>
          <w:color w:val="auto"/>
        </w:rPr>
        <w:t>Рекомендовано для учителів фізичної культури.</w:t>
      </w:r>
    </w:p>
    <w:p w:rsidR="00B06E01" w:rsidRPr="00E74C45" w:rsidRDefault="00B06E01" w:rsidP="00E74C45">
      <w:pPr>
        <w:pStyle w:val="11"/>
        <w:jc w:val="left"/>
        <w:rPr>
          <w:color w:val="auto"/>
        </w:rPr>
      </w:pPr>
    </w:p>
    <w:p w:rsidR="00B06E01" w:rsidRPr="00E74C45" w:rsidRDefault="00B06E01" w:rsidP="00B06E01">
      <w:pPr>
        <w:pStyle w:val="11"/>
        <w:rPr>
          <w:color w:val="auto"/>
        </w:rPr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B06E01" w:rsidRDefault="00B06E01" w:rsidP="00B06E01">
      <w:pPr>
        <w:pStyle w:val="11"/>
      </w:pPr>
    </w:p>
    <w:p w:rsidR="0010452C" w:rsidRDefault="00B06E01" w:rsidP="00B06E01">
      <w:pPr>
        <w:pStyle w:val="11"/>
      </w:pPr>
      <w:r>
        <w:t>З М І С Т</w:t>
      </w:r>
    </w:p>
    <w:p w:rsidR="00B06E01" w:rsidRDefault="00B06E01" w:rsidP="00B06E01">
      <w:pPr>
        <w:pStyle w:val="11"/>
        <w:ind w:left="1134"/>
      </w:pPr>
    </w:p>
    <w:p w:rsidR="00B06E01" w:rsidRDefault="00B06E01" w:rsidP="00FD6E7D">
      <w:pPr>
        <w:pStyle w:val="2"/>
        <w:numPr>
          <w:ilvl w:val="3"/>
          <w:numId w:val="20"/>
        </w:numPr>
        <w:rPr>
          <w:b/>
        </w:rPr>
      </w:pPr>
      <w:r w:rsidRPr="00B06E01">
        <w:rPr>
          <w:b/>
        </w:rPr>
        <w:t>Вступ</w:t>
      </w:r>
    </w:p>
    <w:p w:rsidR="00B06E01" w:rsidRPr="00B06E01" w:rsidRDefault="00B06E01" w:rsidP="00B06E01">
      <w:pPr>
        <w:pStyle w:val="2"/>
        <w:ind w:left="1134" w:firstLine="0"/>
        <w:rPr>
          <w:b/>
        </w:rPr>
      </w:pPr>
    </w:p>
    <w:p w:rsidR="00B06E01" w:rsidRDefault="00B06E01" w:rsidP="00FD6E7D">
      <w:pPr>
        <w:pStyle w:val="2"/>
        <w:numPr>
          <w:ilvl w:val="3"/>
          <w:numId w:val="20"/>
        </w:numPr>
        <w:rPr>
          <w:b/>
        </w:rPr>
      </w:pPr>
      <w:r w:rsidRPr="00B06E01">
        <w:rPr>
          <w:b/>
        </w:rPr>
        <w:t>Опис проекту «Виявлення проявів та запобігання дитячій бездоглядності засобами фізичної культури. Прищеплення здорового способу життя як норми соціальної поведінки»</w:t>
      </w:r>
    </w:p>
    <w:p w:rsidR="00B06E01" w:rsidRPr="00B06E01" w:rsidRDefault="00B06E01" w:rsidP="00B06E01">
      <w:pPr>
        <w:pStyle w:val="2"/>
        <w:ind w:left="1134" w:firstLine="0"/>
        <w:rPr>
          <w:b/>
        </w:rPr>
      </w:pPr>
    </w:p>
    <w:p w:rsidR="00B06E01" w:rsidRDefault="00B06E01" w:rsidP="00FD6E7D">
      <w:pPr>
        <w:pStyle w:val="2"/>
        <w:numPr>
          <w:ilvl w:val="3"/>
          <w:numId w:val="20"/>
        </w:numPr>
        <w:rPr>
          <w:b/>
        </w:rPr>
      </w:pPr>
      <w:r w:rsidRPr="00B06E01">
        <w:rPr>
          <w:b/>
        </w:rPr>
        <w:t>Опис результату роботи над проектом</w:t>
      </w:r>
    </w:p>
    <w:p w:rsidR="00B06E01" w:rsidRPr="00B06E01" w:rsidRDefault="00B06E01" w:rsidP="00B06E01">
      <w:pPr>
        <w:pStyle w:val="2"/>
        <w:ind w:left="1134" w:firstLine="0"/>
        <w:rPr>
          <w:b/>
        </w:rPr>
      </w:pPr>
    </w:p>
    <w:p w:rsidR="00B06E01" w:rsidRPr="00B06E01" w:rsidRDefault="00B06E01" w:rsidP="00FD6E7D">
      <w:pPr>
        <w:pStyle w:val="2"/>
        <w:numPr>
          <w:ilvl w:val="3"/>
          <w:numId w:val="20"/>
        </w:numPr>
        <w:rPr>
          <w:b/>
        </w:rPr>
      </w:pPr>
      <w:r w:rsidRPr="00B06E01">
        <w:rPr>
          <w:b/>
        </w:rPr>
        <w:t>Список використаної літератури</w:t>
      </w:r>
    </w:p>
    <w:p w:rsidR="0010452C" w:rsidRPr="00B06E01" w:rsidRDefault="0010452C" w:rsidP="00B06E01">
      <w:pPr>
        <w:pStyle w:val="2"/>
        <w:ind w:left="1134" w:firstLine="0"/>
        <w:rPr>
          <w:b/>
          <w:color w:val="000000"/>
        </w:rPr>
      </w:pPr>
    </w:p>
    <w:p w:rsidR="0010452C" w:rsidRPr="00B06E01" w:rsidRDefault="0010452C" w:rsidP="00B06E01">
      <w:pPr>
        <w:pStyle w:val="2"/>
        <w:ind w:left="1134" w:firstLine="0"/>
        <w:rPr>
          <w:b/>
          <w:color w:val="000000"/>
        </w:rPr>
      </w:pPr>
    </w:p>
    <w:p w:rsidR="0010452C" w:rsidRPr="00B06E01" w:rsidRDefault="0010452C" w:rsidP="00B06E01">
      <w:pPr>
        <w:pStyle w:val="2"/>
        <w:ind w:left="1134" w:firstLine="0"/>
        <w:rPr>
          <w:b/>
          <w:color w:val="000000"/>
        </w:rPr>
      </w:pPr>
    </w:p>
    <w:p w:rsidR="0010452C" w:rsidRDefault="0010452C" w:rsidP="00B06E01">
      <w:pPr>
        <w:snapToGrid w:val="0"/>
        <w:ind w:left="502"/>
        <w:rPr>
          <w:b/>
          <w:color w:val="000000"/>
          <w:sz w:val="20"/>
          <w:szCs w:val="20"/>
          <w:lang w:val="uk-UA"/>
        </w:rPr>
      </w:pPr>
    </w:p>
    <w:p w:rsidR="0010452C" w:rsidRDefault="0010452C" w:rsidP="00B06E01">
      <w:pPr>
        <w:snapToGrid w:val="0"/>
        <w:ind w:left="502"/>
        <w:rPr>
          <w:b/>
          <w:color w:val="000000"/>
          <w:sz w:val="20"/>
          <w:szCs w:val="20"/>
          <w:lang w:val="uk-UA"/>
        </w:rPr>
      </w:pPr>
    </w:p>
    <w:p w:rsidR="0010452C" w:rsidRDefault="0010452C" w:rsidP="00B06E01">
      <w:pPr>
        <w:snapToGrid w:val="0"/>
        <w:ind w:left="502"/>
        <w:rPr>
          <w:b/>
          <w:color w:val="000000"/>
          <w:sz w:val="20"/>
          <w:szCs w:val="20"/>
          <w:lang w:val="uk-UA"/>
        </w:rPr>
      </w:pPr>
    </w:p>
    <w:p w:rsidR="0010452C" w:rsidRDefault="0010452C" w:rsidP="00B06E01">
      <w:pPr>
        <w:snapToGrid w:val="0"/>
        <w:ind w:left="502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02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  <w:r>
        <w:rPr>
          <w:b/>
          <w:color w:val="000000"/>
          <w:sz w:val="20"/>
          <w:szCs w:val="20"/>
          <w:lang w:val="uk-UA"/>
        </w:rPr>
        <w:t xml:space="preserve"> </w:t>
      </w: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  <w:r>
        <w:rPr>
          <w:b/>
          <w:color w:val="000000"/>
          <w:sz w:val="20"/>
          <w:szCs w:val="20"/>
          <w:lang w:val="uk-UA"/>
        </w:rPr>
        <w:t xml:space="preserve"> </w:t>
      </w: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  <w:r>
        <w:rPr>
          <w:b/>
          <w:color w:val="000000"/>
          <w:sz w:val="20"/>
          <w:szCs w:val="20"/>
          <w:lang w:val="uk-UA"/>
        </w:rPr>
        <w:t xml:space="preserve"> </w:t>
      </w: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  <w:r>
        <w:rPr>
          <w:b/>
          <w:color w:val="000000"/>
          <w:sz w:val="20"/>
          <w:szCs w:val="20"/>
          <w:lang w:val="uk-UA"/>
        </w:rPr>
        <w:t xml:space="preserve">                          </w:t>
      </w: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  <w:r>
        <w:rPr>
          <w:b/>
          <w:color w:val="000000"/>
          <w:sz w:val="20"/>
          <w:szCs w:val="20"/>
          <w:lang w:val="uk-UA"/>
        </w:rPr>
        <w:t xml:space="preserve"> </w:t>
      </w:r>
    </w:p>
    <w:p w:rsidR="0010452C" w:rsidRDefault="0010452C" w:rsidP="0010452C">
      <w:pPr>
        <w:snapToGrid w:val="0"/>
        <w:ind w:left="567" w:hanging="65"/>
        <w:jc w:val="center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  <w:r>
        <w:rPr>
          <w:b/>
          <w:color w:val="000000"/>
          <w:sz w:val="20"/>
          <w:szCs w:val="20"/>
          <w:lang w:val="uk-UA"/>
        </w:rPr>
        <w:t xml:space="preserve"> </w:t>
      </w: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</w:p>
    <w:p w:rsidR="0010452C" w:rsidRDefault="0010452C" w:rsidP="0010452C">
      <w:pPr>
        <w:snapToGrid w:val="0"/>
        <w:ind w:left="567" w:hanging="65"/>
        <w:rPr>
          <w:b/>
          <w:color w:val="000000"/>
          <w:sz w:val="20"/>
          <w:szCs w:val="20"/>
          <w:lang w:val="uk-UA"/>
        </w:rPr>
      </w:pPr>
      <w:r>
        <w:rPr>
          <w:b/>
          <w:color w:val="000000"/>
          <w:sz w:val="20"/>
          <w:szCs w:val="20"/>
          <w:lang w:val="uk-UA"/>
        </w:rPr>
        <w:t xml:space="preserve"> </w:t>
      </w: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16414F" w:rsidRDefault="0016414F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Default="004126E1">
      <w:pPr>
        <w:rPr>
          <w:lang w:val="uk-UA"/>
        </w:rPr>
      </w:pPr>
    </w:p>
    <w:p w:rsidR="004126E1" w:rsidRPr="004126E1" w:rsidRDefault="004126E1">
      <w:pPr>
        <w:rPr>
          <w:lang w:val="uk-UA"/>
        </w:rPr>
      </w:pPr>
    </w:p>
    <w:sectPr w:rsidR="004126E1" w:rsidRPr="004126E1" w:rsidSect="00C17A75">
      <w:headerReference w:type="even" r:id="rId60"/>
      <w:headerReference w:type="default" r:id="rId61"/>
      <w:footerReference w:type="even" r:id="rId62"/>
      <w:footerReference w:type="default" r:id="rId63"/>
      <w:pgSz w:w="11907" w:h="16839" w:code="9"/>
      <w:pgMar w:top="1134" w:right="851" w:bottom="1134" w:left="1701" w:header="142" w:footer="0" w:gutter="0"/>
      <w:pgNumType w:start="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2332D" w:rsidRDefault="0082332D" w:rsidP="004126E1">
      <w:r>
        <w:separator/>
      </w:r>
    </w:p>
  </w:endnote>
  <w:endnote w:type="continuationSeparator" w:id="1">
    <w:p w:rsidR="0082332D" w:rsidRDefault="0082332D" w:rsidP="004126E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tarSymbol">
    <w:altName w:val="Arial Unicode MS"/>
    <w:charset w:val="00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10992"/>
    </w:sdtPr>
    <w:sdtContent>
      <w:p w:rsidR="009455DF" w:rsidRDefault="00445391" w:rsidP="008F2D13">
        <w:pPr>
          <w:pStyle w:val="af0"/>
        </w:pPr>
        <w:r>
          <w:rPr>
            <w:noProof/>
            <w:lang w:val="ru-RU" w:eastAsia="ru-RU"/>
          </w:rPr>
          <w:pict>
            <v:oval id="_x0000_s1027" style="position:absolute;left:0;text-align:left;margin-left:219.05pt;margin-top:-3.45pt;width:28.5pt;height:14.25pt;z-index:251662335;mso-position-horizontal-relative:text;mso-position-vertical-relative:text" filled="f" strokecolor="#e36c0a [2409]">
              <v:fill opacity=".5" color2="#e36c0a [2409]" o:opacity2=".5" rotate="t" angle="-90" focus="100%" type="gradient"/>
            </v:oval>
          </w:pict>
        </w:r>
        <w:fldSimple w:instr=" PAGE   \* MERGEFORMAT ">
          <w:r w:rsidR="00E04E79">
            <w:rPr>
              <w:noProof/>
            </w:rPr>
            <w:t>4</w:t>
          </w:r>
        </w:fldSimple>
      </w:p>
    </w:sdtContent>
  </w:sdt>
  <w:p w:rsidR="009455DF" w:rsidRDefault="009455DF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10993"/>
    </w:sdtPr>
    <w:sdtContent>
      <w:p w:rsidR="009455DF" w:rsidRDefault="00445391" w:rsidP="008F2D13">
        <w:pPr>
          <w:pStyle w:val="af0"/>
        </w:pPr>
        <w:r>
          <w:rPr>
            <w:noProof/>
            <w:lang w:val="ru-RU" w:eastAsia="ru-RU"/>
          </w:rPr>
          <w:pict>
            <v:oval id="_x0000_s1028" style="position:absolute;left:0;text-align:left;margin-left:219.6pt;margin-top:-2.7pt;width:28.5pt;height:14.25pt;z-index:251669504;mso-position-horizontal-relative:text;mso-position-vertical-relative:text" filled="f" strokecolor="#e36c0a [2409]">
              <v:fill opacity=".5" color2="#e36c0a [2409]" o:opacity2=".5" rotate="t" angle="-90" focus="100%" type="gradient"/>
            </v:oval>
          </w:pict>
        </w:r>
        <w:fldSimple w:instr=" PAGE   \* MERGEFORMAT ">
          <w:r w:rsidR="00E04E79">
            <w:rPr>
              <w:noProof/>
            </w:rPr>
            <w:t>3</w:t>
          </w:r>
        </w:fldSimple>
      </w:p>
    </w:sdtContent>
  </w:sdt>
  <w:p w:rsidR="009455DF" w:rsidRPr="004126E1" w:rsidRDefault="009455DF">
    <w:pPr>
      <w:pStyle w:val="a5"/>
      <w:rPr>
        <w:lang w:val="uk-UA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2332D" w:rsidRDefault="0082332D" w:rsidP="004126E1">
      <w:r>
        <w:separator/>
      </w:r>
    </w:p>
  </w:footnote>
  <w:footnote w:type="continuationSeparator" w:id="1">
    <w:p w:rsidR="0082332D" w:rsidRDefault="0082332D" w:rsidP="004126E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55DF" w:rsidRPr="009455DF" w:rsidRDefault="009455DF" w:rsidP="00A1005E">
    <w:pPr>
      <w:pStyle w:val="20"/>
      <w:rPr>
        <w:sz w:val="24"/>
        <w:szCs w:val="24"/>
      </w:rPr>
    </w:pPr>
    <w:r w:rsidRPr="009455DF">
      <w:rPr>
        <w:noProof/>
        <w:sz w:val="24"/>
        <w:szCs w:val="24"/>
        <w:lang w:val="ru-RU" w:eastAsia="ru-RU"/>
      </w:rPr>
      <w:drawing>
        <wp:anchor distT="0" distB="0" distL="114300" distR="114300" simplePos="0" relativeHeight="251668480" behindDoc="1" locked="0" layoutInCell="1" allowOverlap="1">
          <wp:simplePos x="0" y="0"/>
          <wp:positionH relativeFrom="column">
            <wp:posOffset>5876559</wp:posOffset>
          </wp:positionH>
          <wp:positionV relativeFrom="paragraph">
            <wp:posOffset>43608</wp:posOffset>
          </wp:positionV>
          <wp:extent cx="348982" cy="199444"/>
          <wp:effectExtent l="38100" t="57150" r="12968" b="29156"/>
          <wp:wrapNone/>
          <wp:docPr id="3" name="Рисунок 3" descr="C:\Users\vv\Desktop\rugby-ball-34152_64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vv\Desktop\rugby-ball-34152_640.png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-2000"/>
                  </a:blip>
                  <a:srcRect/>
                  <a:stretch>
                    <a:fillRect/>
                  </a:stretch>
                </pic:blipFill>
                <pic:spPr bwMode="auto">
                  <a:xfrm rot="19957223" flipH="1">
                    <a:off x="0" y="0"/>
                    <a:ext cx="348982" cy="19944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scene3d>
                    <a:camera prst="orthographicFront"/>
                    <a:lightRig rig="threePt" dir="t"/>
                  </a:scene3d>
                  <a:sp3d prstMaterial="translucentPowder"/>
                </pic:spPr>
              </pic:pic>
            </a:graphicData>
          </a:graphic>
        </wp:anchor>
      </w:drawing>
    </w:r>
    <w:r w:rsidRPr="009455DF">
      <w:rPr>
        <w:sz w:val="24"/>
        <w:szCs w:val="24"/>
      </w:rPr>
      <w:t xml:space="preserve"> Виявлення проявів та запобігання дитячій бездоглядності засобами фізичної культури </w:t>
    </w:r>
  </w:p>
  <w:p w:rsidR="009455DF" w:rsidRPr="009455DF" w:rsidRDefault="00445391" w:rsidP="00EC27BD">
    <w:pPr>
      <w:pStyle w:val="20"/>
      <w:rPr>
        <w:sz w:val="24"/>
        <w:szCs w:val="24"/>
      </w:rPr>
    </w:pPr>
    <w:r w:rsidRPr="00445391">
      <w:rPr>
        <w:sz w:val="24"/>
        <w:szCs w:val="24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1026" type="#_x0000_t32" style="position:absolute;left:0;text-align:left;margin-left:-5.25pt;margin-top:1.25pt;width:451.1pt;height:0;z-index:251664384" o:connectortype="straight" strokecolor="#e36c0a [2409]" strokeweight=".25pt"/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55DF" w:rsidRPr="009455DF" w:rsidRDefault="009455DF" w:rsidP="009455DF">
    <w:pPr>
      <w:pStyle w:val="12"/>
      <w:ind w:left="0"/>
      <w:jc w:val="both"/>
      <w:rPr>
        <w:sz w:val="24"/>
        <w:szCs w:val="24"/>
      </w:rPr>
    </w:pPr>
    <w:r w:rsidRPr="009455DF">
      <w:rPr>
        <w:b/>
        <w:noProof/>
        <w:sz w:val="24"/>
        <w:szCs w:val="24"/>
        <w:lang w:val="ru-RU" w:eastAsia="ru-RU"/>
      </w:rPr>
      <w:drawing>
        <wp:anchor distT="0" distB="0" distL="114300" distR="114300" simplePos="0" relativeHeight="251673600" behindDoc="1" locked="0" layoutInCell="1" allowOverlap="1">
          <wp:simplePos x="0" y="0"/>
          <wp:positionH relativeFrom="column">
            <wp:posOffset>5435883</wp:posOffset>
          </wp:positionH>
          <wp:positionV relativeFrom="paragraph">
            <wp:posOffset>143250</wp:posOffset>
          </wp:positionV>
          <wp:extent cx="345172" cy="200078"/>
          <wp:effectExtent l="38100" t="57150" r="16778" b="28522"/>
          <wp:wrapNone/>
          <wp:docPr id="18" name="Рисунок 3" descr="C:\Users\vv\Desktop\rugby-ball-34152_64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vv\Desktop\rugby-ball-34152_640.png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-2000"/>
                  </a:blip>
                  <a:srcRect/>
                  <a:stretch>
                    <a:fillRect/>
                  </a:stretch>
                </pic:blipFill>
                <pic:spPr bwMode="auto">
                  <a:xfrm rot="19957223" flipH="1">
                    <a:off x="0" y="0"/>
                    <a:ext cx="345172" cy="20007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scene3d>
                    <a:camera prst="orthographicFront"/>
                    <a:lightRig rig="threePt" dir="t"/>
                  </a:scene3d>
                  <a:sp3d prstMaterial="translucentPowder"/>
                </pic:spPr>
              </pic:pic>
            </a:graphicData>
          </a:graphic>
        </wp:anchor>
      </w:drawing>
    </w:r>
    <w:r w:rsidRPr="009455DF">
      <w:rPr>
        <w:sz w:val="24"/>
        <w:szCs w:val="24"/>
      </w:rPr>
      <w:t>Прищеплення здорового способу життя як норми соціальної поведінки</w:t>
    </w:r>
  </w:p>
  <w:p w:rsidR="009455DF" w:rsidRPr="004932F6" w:rsidRDefault="00445391" w:rsidP="004932F6">
    <w:pPr>
      <w:ind w:left="30"/>
      <w:jc w:val="right"/>
      <w:rPr>
        <w:rFonts w:ascii="Times New Roman" w:hAnsi="Times New Roman" w:cs="Times New Roman"/>
        <w:i/>
        <w:color w:val="984806" w:themeColor="accent6" w:themeShade="80"/>
        <w:sz w:val="16"/>
        <w:szCs w:val="16"/>
        <w:lang w:val="uk-UA"/>
      </w:rPr>
    </w:pPr>
    <w:r>
      <w:rPr>
        <w:rFonts w:ascii="Times New Roman" w:hAnsi="Times New Roman" w:cs="Times New Roman"/>
        <w:i/>
        <w:noProof/>
        <w:color w:val="984806" w:themeColor="accent6" w:themeShade="80"/>
        <w:sz w:val="16"/>
        <w:szCs w:val="16"/>
        <w:lang w:eastAsia="ru-RU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1025" type="#_x0000_t32" style="position:absolute;left:0;text-align:left;margin-left:-7.85pt;margin-top:.6pt;width:427.65pt;height:0;z-index:251663360" o:connectortype="straight" strokecolor="#e36c0a [2409]" strokeweight=".25p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alt="http://itd0.mycdn.me/getImage?photoId=530216940344&amp;photoType=13" style="width:.85pt;height:.85pt;visibility:visible;mso-wrap-style:square" o:bullet="t">
        <v:imagedata r:id="rId1" o:title="getImage?photoId=530216940344&amp;photoType=13"/>
      </v:shape>
    </w:pict>
  </w:numPicBullet>
  <w:abstractNum w:abstractNumId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862"/>
        </w:tabs>
        <w:ind w:left="862" w:hanging="360"/>
      </w:pPr>
      <w:rPr>
        <w:rFonts w:ascii="Symbol" w:hAnsi="Symbol"/>
      </w:rPr>
    </w:lvl>
  </w:abstractNum>
  <w:abstractNum w:abstractNumId="1">
    <w:nsid w:val="00000002"/>
    <w:multiLevelType w:val="singleLevel"/>
    <w:tmpl w:val="FB0EE0B2"/>
    <w:name w:val="WW8Num2"/>
    <w:lvl w:ilvl="0">
      <w:start w:val="1"/>
      <w:numFmt w:val="bullet"/>
      <w:lvlText w:val=""/>
      <w:lvlJc w:val="left"/>
      <w:pPr>
        <w:tabs>
          <w:tab w:val="num" w:pos="180"/>
        </w:tabs>
        <w:ind w:left="180" w:hanging="360"/>
      </w:pPr>
      <w:rPr>
        <w:rFonts w:ascii="Symbol" w:hAnsi="Symbol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Times New Roman" w:hAnsi="Times New Roman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180"/>
        </w:tabs>
        <w:ind w:left="180" w:hanging="360"/>
      </w:pPr>
      <w:rPr>
        <w:rFonts w:ascii="Symbol" w:hAnsi="Symbol"/>
      </w:rPr>
    </w:lvl>
  </w:abstractNum>
  <w:abstractNum w:abstractNumId="4">
    <w:nsid w:val="00000005"/>
    <w:multiLevelType w:val="singleLevel"/>
    <w:tmpl w:val="00000005"/>
    <w:name w:val="WW8Num5"/>
    <w:lvl w:ilvl="0">
      <w:start w:val="1"/>
      <w:numFmt w:val="bullet"/>
      <w:lvlText w:val=""/>
      <w:lvlJc w:val="left"/>
      <w:pPr>
        <w:tabs>
          <w:tab w:val="num" w:pos="442"/>
        </w:tabs>
        <w:ind w:left="442" w:hanging="360"/>
      </w:pPr>
      <w:rPr>
        <w:rFonts w:ascii="Wingdings" w:hAnsi="Wingdings"/>
      </w:rPr>
    </w:lvl>
  </w:abstractNum>
  <w:abstractNum w:abstractNumId="5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153"/>
        </w:tabs>
        <w:ind w:left="153" w:hanging="360"/>
      </w:pPr>
      <w:rPr>
        <w:rFonts w:ascii="Symbol" w:hAnsi="Symbol"/>
      </w:rPr>
    </w:lvl>
  </w:abstractNum>
  <w:abstractNum w:abstractNumId="6">
    <w:nsid w:val="00000007"/>
    <w:multiLevelType w:val="multilevel"/>
    <w:tmpl w:val="00000007"/>
    <w:name w:val="WW8Num7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Times New Roman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/>
      </w:rPr>
    </w:lvl>
  </w:abstractNum>
  <w:abstractNum w:abstractNumId="7">
    <w:nsid w:val="00000008"/>
    <w:multiLevelType w:val="multilevel"/>
    <w:tmpl w:val="00000008"/>
    <w:name w:val="WW8Num8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Courier New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Courier New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Courier New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/>
      </w:rPr>
    </w:lvl>
  </w:abstractNum>
  <w:abstractNum w:abstractNumId="8">
    <w:nsid w:val="000F64C2"/>
    <w:multiLevelType w:val="hybridMultilevel"/>
    <w:tmpl w:val="6E762FF8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143F5A3E"/>
    <w:multiLevelType w:val="hybridMultilevel"/>
    <w:tmpl w:val="8A0682C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16073BAB"/>
    <w:multiLevelType w:val="hybridMultilevel"/>
    <w:tmpl w:val="A76EA1A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19DF3EE6"/>
    <w:multiLevelType w:val="hybridMultilevel"/>
    <w:tmpl w:val="A092769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F472635"/>
    <w:multiLevelType w:val="multilevel"/>
    <w:tmpl w:val="B4E075F2"/>
    <w:lvl w:ilvl="0">
      <w:start w:val="1"/>
      <w:numFmt w:val="bullet"/>
      <w:lvlText w:val=""/>
      <w:lvlJc w:val="left"/>
      <w:pPr>
        <w:tabs>
          <w:tab w:val="num" w:pos="180"/>
        </w:tabs>
        <w:ind w:left="180" w:hanging="360"/>
      </w:pPr>
      <w:rPr>
        <w:rFonts w:ascii="Symbol" w:hAnsi="Symbol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213742D"/>
    <w:multiLevelType w:val="multilevel"/>
    <w:tmpl w:val="B4E075F2"/>
    <w:lvl w:ilvl="0">
      <w:start w:val="1"/>
      <w:numFmt w:val="bullet"/>
      <w:lvlText w:val=""/>
      <w:lvlJc w:val="left"/>
      <w:pPr>
        <w:tabs>
          <w:tab w:val="num" w:pos="180"/>
        </w:tabs>
        <w:ind w:left="180" w:hanging="360"/>
      </w:pPr>
      <w:rPr>
        <w:rFonts w:ascii="Symbol" w:hAnsi="Symbol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43C5A52"/>
    <w:multiLevelType w:val="hybridMultilevel"/>
    <w:tmpl w:val="9A4CD71C"/>
    <w:lvl w:ilvl="0" w:tplc="B3FA33F4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B3FA33F4">
      <w:numFmt w:val="bullet"/>
      <w:lvlText w:val="-"/>
      <w:lvlJc w:val="left"/>
      <w:pPr>
        <w:ind w:left="2944" w:hanging="1155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A2C214E"/>
    <w:multiLevelType w:val="multilevel"/>
    <w:tmpl w:val="B4E075F2"/>
    <w:lvl w:ilvl="0">
      <w:start w:val="1"/>
      <w:numFmt w:val="bullet"/>
      <w:lvlText w:val=""/>
      <w:lvlJc w:val="left"/>
      <w:pPr>
        <w:tabs>
          <w:tab w:val="num" w:pos="180"/>
        </w:tabs>
        <w:ind w:left="180" w:hanging="360"/>
      </w:pPr>
      <w:rPr>
        <w:rFonts w:ascii="Symbol" w:hAnsi="Symbol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B1F7829"/>
    <w:multiLevelType w:val="hybridMultilevel"/>
    <w:tmpl w:val="1422A996"/>
    <w:lvl w:ilvl="0" w:tplc="B3FA33F4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2B977EF6"/>
    <w:multiLevelType w:val="hybridMultilevel"/>
    <w:tmpl w:val="DF8EF9E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2D137259"/>
    <w:multiLevelType w:val="multilevel"/>
    <w:tmpl w:val="18EEB6CC"/>
    <w:styleLink w:val="3"/>
    <w:lvl w:ilvl="0">
      <w:start w:val="1"/>
      <w:numFmt w:val="bullet"/>
      <w:lvlText w:val=""/>
      <w:lvlJc w:val="left"/>
      <w:pPr>
        <w:tabs>
          <w:tab w:val="num" w:pos="180"/>
        </w:tabs>
        <w:ind w:left="1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17476F1"/>
    <w:multiLevelType w:val="hybridMultilevel"/>
    <w:tmpl w:val="5BE282A2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D215FDC"/>
    <w:multiLevelType w:val="hybridMultilevel"/>
    <w:tmpl w:val="5E1A9546"/>
    <w:lvl w:ilvl="0" w:tplc="B3FA33F4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1CD0A076">
      <w:numFmt w:val="bullet"/>
      <w:lvlText w:val="·"/>
      <w:lvlJc w:val="left"/>
      <w:pPr>
        <w:ind w:left="2944" w:hanging="1155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4683637A"/>
    <w:multiLevelType w:val="hybridMultilevel"/>
    <w:tmpl w:val="5E9CF0AE"/>
    <w:lvl w:ilvl="0" w:tplc="012895B2">
      <w:start w:val="1"/>
      <w:numFmt w:val="bullet"/>
      <w:lvlText w:val="-"/>
      <w:lvlJc w:val="left"/>
      <w:pPr>
        <w:ind w:left="1654" w:hanging="360"/>
      </w:pPr>
      <w:rPr>
        <w:rFonts w:ascii="Times New Roman" w:eastAsiaTheme="minorHAnsi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23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14" w:hanging="360"/>
      </w:pPr>
      <w:rPr>
        <w:rFonts w:ascii="Wingdings" w:hAnsi="Wingdings" w:hint="default"/>
      </w:rPr>
    </w:lvl>
  </w:abstractNum>
  <w:abstractNum w:abstractNumId="22">
    <w:nsid w:val="4BBD5A33"/>
    <w:multiLevelType w:val="hybridMultilevel"/>
    <w:tmpl w:val="431AA1A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FE71415"/>
    <w:multiLevelType w:val="hybridMultilevel"/>
    <w:tmpl w:val="5632233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61460CF4"/>
    <w:multiLevelType w:val="multilevel"/>
    <w:tmpl w:val="FB0EE0B2"/>
    <w:styleLink w:val="4"/>
    <w:lvl w:ilvl="0">
      <w:start w:val="1"/>
      <w:numFmt w:val="bullet"/>
      <w:lvlText w:val=""/>
      <w:lvlJc w:val="left"/>
      <w:pPr>
        <w:tabs>
          <w:tab w:val="num" w:pos="180"/>
        </w:tabs>
        <w:ind w:left="18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BA15FA6"/>
    <w:multiLevelType w:val="multilevel"/>
    <w:tmpl w:val="B4E075F2"/>
    <w:lvl w:ilvl="0">
      <w:start w:val="1"/>
      <w:numFmt w:val="bullet"/>
      <w:lvlText w:val=""/>
      <w:lvlJc w:val="left"/>
      <w:pPr>
        <w:tabs>
          <w:tab w:val="num" w:pos="180"/>
        </w:tabs>
        <w:ind w:left="180" w:hanging="360"/>
      </w:pPr>
      <w:rPr>
        <w:rFonts w:ascii="Symbol" w:hAnsi="Symbol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4135D37"/>
    <w:multiLevelType w:val="hybridMultilevel"/>
    <w:tmpl w:val="87380D5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41E788E"/>
    <w:multiLevelType w:val="hybridMultilevel"/>
    <w:tmpl w:val="4BDA7170"/>
    <w:lvl w:ilvl="0" w:tplc="701C4B9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8D6A58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3AC5D1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990C74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1A26AC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4BEF82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FD4DC9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9BAEB1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33EFFC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8">
    <w:nsid w:val="75311B28"/>
    <w:multiLevelType w:val="hybridMultilevel"/>
    <w:tmpl w:val="2598BAF4"/>
    <w:lvl w:ilvl="0" w:tplc="04190009">
      <w:start w:val="1"/>
      <w:numFmt w:val="bullet"/>
      <w:lvlText w:val=""/>
      <w:lvlJc w:val="left"/>
      <w:pPr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7B872B71"/>
    <w:multiLevelType w:val="hybridMultilevel"/>
    <w:tmpl w:val="815C0924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4"/>
  </w:num>
  <w:num w:numId="3">
    <w:abstractNumId w:val="15"/>
  </w:num>
  <w:num w:numId="4">
    <w:abstractNumId w:val="13"/>
  </w:num>
  <w:num w:numId="5">
    <w:abstractNumId w:val="25"/>
  </w:num>
  <w:num w:numId="6">
    <w:abstractNumId w:val="12"/>
  </w:num>
  <w:num w:numId="7">
    <w:abstractNumId w:val="17"/>
  </w:num>
  <w:num w:numId="8">
    <w:abstractNumId w:val="10"/>
  </w:num>
  <w:num w:numId="9">
    <w:abstractNumId w:val="9"/>
  </w:num>
  <w:num w:numId="10">
    <w:abstractNumId w:val="8"/>
  </w:num>
  <w:num w:numId="11">
    <w:abstractNumId w:val="21"/>
  </w:num>
  <w:num w:numId="12">
    <w:abstractNumId w:val="20"/>
  </w:num>
  <w:num w:numId="13">
    <w:abstractNumId w:val="22"/>
  </w:num>
  <w:num w:numId="14">
    <w:abstractNumId w:val="26"/>
  </w:num>
  <w:num w:numId="15">
    <w:abstractNumId w:val="19"/>
  </w:num>
  <w:num w:numId="16">
    <w:abstractNumId w:val="28"/>
  </w:num>
  <w:num w:numId="17">
    <w:abstractNumId w:val="14"/>
  </w:num>
  <w:num w:numId="18">
    <w:abstractNumId w:val="16"/>
  </w:num>
  <w:num w:numId="19">
    <w:abstractNumId w:val="29"/>
  </w:num>
  <w:num w:numId="20">
    <w:abstractNumId w:val="11"/>
  </w:num>
  <w:num w:numId="21">
    <w:abstractNumId w:val="23"/>
  </w:num>
  <w:num w:numId="22">
    <w:abstractNumId w:val="27"/>
  </w:num>
  <w:numIdMacAtCleanup w:val="2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defaultTabStop w:val="708"/>
  <w:evenAndOddHeaders/>
  <w:drawingGridHorizontalSpacing w:val="110"/>
  <w:displayHorizontalDrawingGridEvery w:val="2"/>
  <w:characterSpacingControl w:val="doNotCompress"/>
  <w:hdrShapeDefaults>
    <o:shapedefaults v:ext="edit" spidmax="22530" fillcolor="white">
      <v:fill color="white" opacity=".5" color2="none [2409]" o:opacity2=".5" rotate="t" angle="-90" focus="100%" type="gradient"/>
      <o:colormenu v:ext="edit" fillcolor="none" strokecolor="none [2409]"/>
    </o:shapedefaults>
    <o:shapelayout v:ext="edit">
      <o:idmap v:ext="edit" data="1"/>
      <o:rules v:ext="edit">
        <o:r id="V:Rule3" type="connector" idref="#_x0000_s1026"/>
        <o:r id="V:Rule4" type="connector" idref="#_x0000_s1025"/>
      </o:rules>
    </o:shapelayout>
  </w:hdrShapeDefaults>
  <w:footnotePr>
    <w:footnote w:id="0"/>
    <w:footnote w:id="1"/>
  </w:footnotePr>
  <w:endnotePr>
    <w:endnote w:id="0"/>
    <w:endnote w:id="1"/>
  </w:endnotePr>
  <w:compat/>
  <w:rsids>
    <w:rsidRoot w:val="004126E1"/>
    <w:rsid w:val="00030838"/>
    <w:rsid w:val="00081B3F"/>
    <w:rsid w:val="00091701"/>
    <w:rsid w:val="000924B5"/>
    <w:rsid w:val="00096F5C"/>
    <w:rsid w:val="000B392A"/>
    <w:rsid w:val="000B4572"/>
    <w:rsid w:val="000B5D4C"/>
    <w:rsid w:val="000C0E33"/>
    <w:rsid w:val="000D2461"/>
    <w:rsid w:val="001012F9"/>
    <w:rsid w:val="0010452C"/>
    <w:rsid w:val="00122C14"/>
    <w:rsid w:val="001323DE"/>
    <w:rsid w:val="00153719"/>
    <w:rsid w:val="001605F8"/>
    <w:rsid w:val="0016414F"/>
    <w:rsid w:val="0017617A"/>
    <w:rsid w:val="00197116"/>
    <w:rsid w:val="001A4213"/>
    <w:rsid w:val="001F3E3C"/>
    <w:rsid w:val="002018F9"/>
    <w:rsid w:val="00212C1A"/>
    <w:rsid w:val="00261902"/>
    <w:rsid w:val="002637DC"/>
    <w:rsid w:val="0028307F"/>
    <w:rsid w:val="00287284"/>
    <w:rsid w:val="002C44AB"/>
    <w:rsid w:val="002D5B60"/>
    <w:rsid w:val="002D66F0"/>
    <w:rsid w:val="002F308E"/>
    <w:rsid w:val="002F32AE"/>
    <w:rsid w:val="00312C6C"/>
    <w:rsid w:val="00353AAF"/>
    <w:rsid w:val="0036511B"/>
    <w:rsid w:val="003763E5"/>
    <w:rsid w:val="00393992"/>
    <w:rsid w:val="003A295F"/>
    <w:rsid w:val="003D6F6F"/>
    <w:rsid w:val="003E3FDF"/>
    <w:rsid w:val="004126E1"/>
    <w:rsid w:val="00445391"/>
    <w:rsid w:val="00463B10"/>
    <w:rsid w:val="004932F6"/>
    <w:rsid w:val="004E6AC5"/>
    <w:rsid w:val="00521D1A"/>
    <w:rsid w:val="005258E3"/>
    <w:rsid w:val="0056349B"/>
    <w:rsid w:val="00573961"/>
    <w:rsid w:val="005C0990"/>
    <w:rsid w:val="005C1CB9"/>
    <w:rsid w:val="00623F14"/>
    <w:rsid w:val="0064300F"/>
    <w:rsid w:val="00645410"/>
    <w:rsid w:val="00661CA8"/>
    <w:rsid w:val="00667D71"/>
    <w:rsid w:val="00693640"/>
    <w:rsid w:val="006C12A6"/>
    <w:rsid w:val="00767D1C"/>
    <w:rsid w:val="0077176B"/>
    <w:rsid w:val="00787E8B"/>
    <w:rsid w:val="007A3154"/>
    <w:rsid w:val="007C5FD6"/>
    <w:rsid w:val="0082332D"/>
    <w:rsid w:val="008273CF"/>
    <w:rsid w:val="008274AC"/>
    <w:rsid w:val="0083043D"/>
    <w:rsid w:val="008867A7"/>
    <w:rsid w:val="008B3AEA"/>
    <w:rsid w:val="008D0A3D"/>
    <w:rsid w:val="008F2D13"/>
    <w:rsid w:val="00917231"/>
    <w:rsid w:val="00932EBB"/>
    <w:rsid w:val="009455DF"/>
    <w:rsid w:val="00972557"/>
    <w:rsid w:val="00976D1F"/>
    <w:rsid w:val="00A1005E"/>
    <w:rsid w:val="00A37D40"/>
    <w:rsid w:val="00A87F25"/>
    <w:rsid w:val="00AA0419"/>
    <w:rsid w:val="00AB58A3"/>
    <w:rsid w:val="00AE3FB7"/>
    <w:rsid w:val="00B055CF"/>
    <w:rsid w:val="00B06E01"/>
    <w:rsid w:val="00B432A6"/>
    <w:rsid w:val="00B6084A"/>
    <w:rsid w:val="00B974C7"/>
    <w:rsid w:val="00BA0D74"/>
    <w:rsid w:val="00BD1193"/>
    <w:rsid w:val="00BD1DE8"/>
    <w:rsid w:val="00BF1037"/>
    <w:rsid w:val="00C0105A"/>
    <w:rsid w:val="00C17A75"/>
    <w:rsid w:val="00C2672B"/>
    <w:rsid w:val="00CA1865"/>
    <w:rsid w:val="00D1715F"/>
    <w:rsid w:val="00DE1DE0"/>
    <w:rsid w:val="00DE77AE"/>
    <w:rsid w:val="00DF30A0"/>
    <w:rsid w:val="00DF5A16"/>
    <w:rsid w:val="00E04E79"/>
    <w:rsid w:val="00E46894"/>
    <w:rsid w:val="00E74C45"/>
    <w:rsid w:val="00E90DA1"/>
    <w:rsid w:val="00E95453"/>
    <w:rsid w:val="00EC27BD"/>
    <w:rsid w:val="00F05D3E"/>
    <w:rsid w:val="00F06BC6"/>
    <w:rsid w:val="00F23AA4"/>
    <w:rsid w:val="00F569C0"/>
    <w:rsid w:val="00F66D70"/>
    <w:rsid w:val="00F67AF1"/>
    <w:rsid w:val="00FB099F"/>
    <w:rsid w:val="00FD6E7D"/>
    <w:rsid w:val="00FF2C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 fillcolor="white">
      <v:fill color="white" opacity=".5" color2="none [2409]" o:opacity2=".5" rotate="t" angle="-90" focus="100%" type="gradient"/>
      <o:colormenu v:ext="edit" fillcolor="none" strokecolor="none [2409]"/>
    </o:shapedefaults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26E1"/>
  </w:style>
  <w:style w:type="paragraph" w:styleId="1">
    <w:name w:val="heading 1"/>
    <w:basedOn w:val="a"/>
    <w:next w:val="a"/>
    <w:link w:val="10"/>
    <w:uiPriority w:val="9"/>
    <w:qFormat/>
    <w:rsid w:val="004126E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126E1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4126E1"/>
  </w:style>
  <w:style w:type="paragraph" w:styleId="a5">
    <w:name w:val="footer"/>
    <w:basedOn w:val="a"/>
    <w:link w:val="a6"/>
    <w:uiPriority w:val="99"/>
    <w:unhideWhenUsed/>
    <w:rsid w:val="004126E1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4126E1"/>
  </w:style>
  <w:style w:type="paragraph" w:styleId="a7">
    <w:name w:val="Balloon Text"/>
    <w:basedOn w:val="a"/>
    <w:link w:val="a8"/>
    <w:uiPriority w:val="99"/>
    <w:semiHidden/>
    <w:unhideWhenUsed/>
    <w:rsid w:val="004126E1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126E1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126E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11">
    <w:name w:val="Стиль1"/>
    <w:basedOn w:val="1"/>
    <w:qFormat/>
    <w:rsid w:val="00081B3F"/>
    <w:pPr>
      <w:spacing w:before="100" w:after="100"/>
      <w:jc w:val="center"/>
    </w:pPr>
    <w:rPr>
      <w:rFonts w:ascii="Times New Roman" w:hAnsi="Times New Roman"/>
      <w:color w:val="00B050"/>
      <w:sz w:val="22"/>
      <w:lang w:val="uk-UA"/>
    </w:rPr>
  </w:style>
  <w:style w:type="character" w:styleId="a9">
    <w:name w:val="Emphasis"/>
    <w:qFormat/>
    <w:rsid w:val="001012F9"/>
    <w:rPr>
      <w:i/>
      <w:iCs/>
    </w:rPr>
  </w:style>
  <w:style w:type="paragraph" w:styleId="aa">
    <w:name w:val="Body Text"/>
    <w:basedOn w:val="a"/>
    <w:link w:val="ab"/>
    <w:semiHidden/>
    <w:rsid w:val="001012F9"/>
    <w:pPr>
      <w:suppressAutoHyphens/>
      <w:spacing w:after="12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b">
    <w:name w:val="Основной текст Знак"/>
    <w:basedOn w:val="a0"/>
    <w:link w:val="aa"/>
    <w:semiHidden/>
    <w:rsid w:val="001012F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">
    <w:name w:val="Стиль2"/>
    <w:basedOn w:val="a"/>
    <w:qFormat/>
    <w:rsid w:val="00573961"/>
    <w:pPr>
      <w:ind w:firstLine="709"/>
    </w:pPr>
    <w:rPr>
      <w:rFonts w:ascii="Times New Roman" w:hAnsi="Times New Roman"/>
      <w:sz w:val="20"/>
      <w:szCs w:val="20"/>
      <w:lang w:val="uk-UA"/>
    </w:rPr>
  </w:style>
  <w:style w:type="numbering" w:customStyle="1" w:styleId="3">
    <w:name w:val="Стиль3"/>
    <w:basedOn w:val="a2"/>
    <w:uiPriority w:val="99"/>
    <w:rsid w:val="001012F9"/>
    <w:pPr>
      <w:numPr>
        <w:numId w:val="1"/>
      </w:numPr>
    </w:pPr>
  </w:style>
  <w:style w:type="numbering" w:customStyle="1" w:styleId="4">
    <w:name w:val="Стиль4"/>
    <w:basedOn w:val="a2"/>
    <w:uiPriority w:val="99"/>
    <w:rsid w:val="001012F9"/>
    <w:pPr>
      <w:numPr>
        <w:numId w:val="2"/>
      </w:numPr>
    </w:pPr>
  </w:style>
  <w:style w:type="paragraph" w:customStyle="1" w:styleId="5">
    <w:name w:val="Стиль5"/>
    <w:basedOn w:val="a"/>
    <w:qFormat/>
    <w:rsid w:val="001012F9"/>
    <w:pPr>
      <w:ind w:firstLine="709"/>
    </w:pPr>
    <w:rPr>
      <w:rFonts w:ascii="Times New Roman" w:hAnsi="Times New Roman"/>
      <w:b/>
      <w:sz w:val="20"/>
      <w:szCs w:val="20"/>
      <w:lang w:val="uk-UA"/>
    </w:rPr>
  </w:style>
  <w:style w:type="paragraph" w:customStyle="1" w:styleId="6">
    <w:name w:val="Стиль6"/>
    <w:basedOn w:val="a"/>
    <w:qFormat/>
    <w:rsid w:val="001012F9"/>
    <w:pPr>
      <w:ind w:firstLine="709"/>
    </w:pPr>
    <w:rPr>
      <w:rFonts w:ascii="Times New Roman" w:hAnsi="Times New Roman"/>
      <w:b/>
      <w:i/>
      <w:sz w:val="20"/>
      <w:szCs w:val="20"/>
      <w:lang w:val="uk-UA"/>
    </w:rPr>
  </w:style>
  <w:style w:type="paragraph" w:customStyle="1" w:styleId="7">
    <w:name w:val="Стиль7"/>
    <w:basedOn w:val="a"/>
    <w:qFormat/>
    <w:rsid w:val="00573961"/>
    <w:pPr>
      <w:ind w:left="28"/>
      <w:jc w:val="center"/>
    </w:pPr>
    <w:rPr>
      <w:rFonts w:ascii="Times New Roman" w:hAnsi="Times New Roman"/>
      <w:b/>
      <w:color w:val="000080"/>
      <w:sz w:val="20"/>
      <w:szCs w:val="20"/>
      <w:lang w:val="uk-UA"/>
    </w:rPr>
  </w:style>
  <w:style w:type="table" w:styleId="ac">
    <w:name w:val="Table Grid"/>
    <w:basedOn w:val="a1"/>
    <w:uiPriority w:val="59"/>
    <w:rsid w:val="00096F5C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">
    <w:name w:val="Стиль8"/>
    <w:basedOn w:val="2"/>
    <w:qFormat/>
    <w:rsid w:val="00096F5C"/>
    <w:pPr>
      <w:spacing w:before="80"/>
      <w:ind w:firstLine="0"/>
      <w:jc w:val="left"/>
    </w:pPr>
    <w:rPr>
      <w:sz w:val="16"/>
    </w:rPr>
  </w:style>
  <w:style w:type="paragraph" w:customStyle="1" w:styleId="9">
    <w:name w:val="Стиль9"/>
    <w:basedOn w:val="8"/>
    <w:qFormat/>
    <w:rsid w:val="00096F5C"/>
    <w:pPr>
      <w:jc w:val="center"/>
    </w:pPr>
    <w:rPr>
      <w:b/>
    </w:rPr>
  </w:style>
  <w:style w:type="paragraph" w:customStyle="1" w:styleId="12">
    <w:name w:val="шапка1 (колонт)"/>
    <w:basedOn w:val="a"/>
    <w:qFormat/>
    <w:rsid w:val="00EC27BD"/>
    <w:pPr>
      <w:ind w:left="30"/>
      <w:jc w:val="right"/>
    </w:pPr>
    <w:rPr>
      <w:rFonts w:ascii="Times New Roman" w:hAnsi="Times New Roman" w:cs="Times New Roman"/>
      <w:i/>
      <w:color w:val="E36C0A" w:themeColor="accent6" w:themeShade="BF"/>
      <w:sz w:val="16"/>
      <w:szCs w:val="16"/>
      <w:lang w:val="uk-UA"/>
    </w:rPr>
  </w:style>
  <w:style w:type="paragraph" w:customStyle="1" w:styleId="20">
    <w:name w:val="шапка2 (колонт)"/>
    <w:basedOn w:val="12"/>
    <w:qFormat/>
    <w:rsid w:val="00A1005E"/>
    <w:pPr>
      <w:jc w:val="left"/>
    </w:pPr>
  </w:style>
  <w:style w:type="paragraph" w:styleId="ad">
    <w:name w:val="List Paragraph"/>
    <w:basedOn w:val="a"/>
    <w:uiPriority w:val="34"/>
    <w:qFormat/>
    <w:rsid w:val="003E3FDF"/>
    <w:pPr>
      <w:ind w:left="720"/>
      <w:contextualSpacing/>
    </w:pPr>
  </w:style>
  <w:style w:type="character" w:styleId="ae">
    <w:name w:val="Strong"/>
    <w:qFormat/>
    <w:rsid w:val="0010452C"/>
    <w:rPr>
      <w:b/>
      <w:bCs/>
    </w:rPr>
  </w:style>
  <w:style w:type="paragraph" w:customStyle="1" w:styleId="af">
    <w:name w:val="Содержимое таблицы"/>
    <w:basedOn w:val="a"/>
    <w:rsid w:val="0010452C"/>
    <w:pPr>
      <w:suppressLineNumbers/>
      <w:suppressAutoHyphens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af0">
    <w:name w:val="номера страниц"/>
    <w:basedOn w:val="a5"/>
    <w:qFormat/>
    <w:rsid w:val="008F2D13"/>
    <w:pPr>
      <w:jc w:val="center"/>
    </w:pPr>
    <w:rPr>
      <w:rFonts w:ascii="Times New Roman" w:hAnsi="Times New Roman"/>
      <w:color w:val="E36C0A" w:themeColor="accent6" w:themeShade="BF"/>
      <w:sz w:val="16"/>
      <w:lang w:val="uk-UA"/>
    </w:rPr>
  </w:style>
  <w:style w:type="paragraph" w:customStyle="1" w:styleId="100">
    <w:name w:val="Стиль10"/>
    <w:basedOn w:val="11"/>
    <w:qFormat/>
    <w:rsid w:val="002C44AB"/>
    <w:rPr>
      <w:color w:val="000080"/>
    </w:rPr>
  </w:style>
  <w:style w:type="paragraph" w:customStyle="1" w:styleId="af1">
    <w:name w:val="таблица шапка"/>
    <w:basedOn w:val="9"/>
    <w:qFormat/>
    <w:rsid w:val="002C44AB"/>
  </w:style>
  <w:style w:type="paragraph" w:customStyle="1" w:styleId="af2">
    <w:name w:val="проект"/>
    <w:basedOn w:val="aa"/>
    <w:qFormat/>
    <w:rsid w:val="00393992"/>
    <w:pPr>
      <w:spacing w:after="0"/>
      <w:ind w:left="2410" w:hanging="709"/>
    </w:pPr>
    <w:rPr>
      <w:sz w:val="20"/>
    </w:rPr>
  </w:style>
  <w:style w:type="paragraph" w:customStyle="1" w:styleId="af3">
    <w:name w:val="Красный центр"/>
    <w:basedOn w:val="2"/>
    <w:qFormat/>
    <w:rsid w:val="00393992"/>
    <w:pPr>
      <w:spacing w:before="100" w:after="100"/>
      <w:ind w:firstLine="0"/>
      <w:jc w:val="center"/>
    </w:pPr>
    <w:rPr>
      <w:b/>
      <w:color w:val="FF0000"/>
    </w:rPr>
  </w:style>
  <w:style w:type="paragraph" w:styleId="af4">
    <w:name w:val="caption"/>
    <w:basedOn w:val="a"/>
    <w:next w:val="a"/>
    <w:uiPriority w:val="35"/>
    <w:unhideWhenUsed/>
    <w:qFormat/>
    <w:rsid w:val="00976D1F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af5">
    <w:name w:val="рисунок подпись"/>
    <w:basedOn w:val="100"/>
    <w:qFormat/>
    <w:rsid w:val="00976D1F"/>
    <w:pPr>
      <w:spacing w:before="40" w:after="0"/>
    </w:pPr>
    <w:rPr>
      <w:sz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header" Target="header2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header" Target="header1.xml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3031E5-3861-4A80-A1CC-E0F90C48D3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4159</Words>
  <Characters>23711</Characters>
  <Application>Microsoft Office Word</Application>
  <DocSecurity>0</DocSecurity>
  <Lines>197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vv</dc:creator>
  <cp:lastModifiedBy>User</cp:lastModifiedBy>
  <cp:revision>4</cp:revision>
  <cp:lastPrinted>2013-11-18T12:08:00Z</cp:lastPrinted>
  <dcterms:created xsi:type="dcterms:W3CDTF">2013-12-07T08:31:00Z</dcterms:created>
  <dcterms:modified xsi:type="dcterms:W3CDTF">2013-12-07T08:35:00Z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1399402</vt:lpwstr>
  </property>
  <property fmtid="{D5CDD505-2E9C-101B-9397-08002B2CF9AE}" name="NXPowerLiteVersion" pid="3">
    <vt:lpwstr>D4.1.4</vt:lpwstr>
  </property>
</Properties>
</file>